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E62AE" w14:textId="77777777" w:rsidR="00CE538A" w:rsidRPr="007F74CF" w:rsidRDefault="00CE538A">
      <w:pPr>
        <w:spacing w:before="6" w:line="100" w:lineRule="exact"/>
        <w:rPr>
          <w:rFonts w:ascii="Arial" w:hAnsi="Arial" w:cs="Arial"/>
          <w:sz w:val="10"/>
          <w:szCs w:val="10"/>
        </w:rPr>
      </w:pPr>
    </w:p>
    <w:p w14:paraId="449C5D17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3DAC17D1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0E1A8C50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CE538A" w:rsidRPr="007F74CF" w14:paraId="0D962C70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5954E" w14:textId="77777777" w:rsidR="00CE538A" w:rsidRPr="007F74CF" w:rsidRDefault="00606EB9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7F74CF">
              <w:rPr>
                <w:rFonts w:ascii="Arial" w:eastAsia="Cambria" w:hAnsi="Arial" w:cs="Arial"/>
                <w:spacing w:val="-1"/>
              </w:rPr>
              <w:t>J</w:t>
            </w:r>
            <w:r w:rsidRPr="007F74CF">
              <w:rPr>
                <w:rFonts w:ascii="Arial" w:eastAsia="Cambria" w:hAnsi="Arial" w:cs="Arial"/>
              </w:rPr>
              <w:t>ou</w:t>
            </w:r>
            <w:r w:rsidRPr="007F74CF">
              <w:rPr>
                <w:rFonts w:ascii="Arial" w:eastAsia="Cambria" w:hAnsi="Arial" w:cs="Arial"/>
                <w:spacing w:val="2"/>
              </w:rPr>
              <w:t>r</w:t>
            </w:r>
            <w:r w:rsidRPr="007F74CF">
              <w:rPr>
                <w:rFonts w:ascii="Arial" w:eastAsia="Cambria" w:hAnsi="Arial" w:cs="Arial"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spacing w:val="1"/>
              </w:rPr>
              <w:t>a</w:t>
            </w:r>
            <w:r w:rsidRPr="007F74CF">
              <w:rPr>
                <w:rFonts w:ascii="Arial" w:eastAsia="Cambria" w:hAnsi="Arial" w:cs="Arial"/>
              </w:rPr>
              <w:t>l</w:t>
            </w:r>
            <w:r w:rsidRPr="007F74CF">
              <w:rPr>
                <w:rFonts w:ascii="Arial" w:eastAsia="Cambria" w:hAnsi="Arial" w:cs="Arial"/>
                <w:spacing w:val="-6"/>
              </w:rPr>
              <w:t xml:space="preserve"> </w:t>
            </w:r>
            <w:r w:rsidRPr="007F74CF">
              <w:rPr>
                <w:rFonts w:ascii="Arial" w:eastAsia="Cambria" w:hAnsi="Arial" w:cs="Arial"/>
                <w:spacing w:val="1"/>
              </w:rPr>
              <w:t>Na</w:t>
            </w:r>
            <w:r w:rsidRPr="007F74CF">
              <w:rPr>
                <w:rFonts w:ascii="Arial" w:eastAsia="Cambria" w:hAnsi="Arial" w:cs="Arial"/>
              </w:rPr>
              <w:t>m</w:t>
            </w:r>
            <w:r w:rsidRPr="007F74CF">
              <w:rPr>
                <w:rFonts w:ascii="Arial" w:eastAsia="Cambria" w:hAnsi="Arial" w:cs="Arial"/>
                <w:spacing w:val="1"/>
              </w:rPr>
              <w:t>e</w:t>
            </w:r>
            <w:r w:rsidRPr="007F74CF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DACAD" w14:textId="77777777" w:rsidR="00CE538A" w:rsidRPr="007F74CF" w:rsidRDefault="00606EB9">
            <w:pPr>
              <w:spacing w:before="27"/>
              <w:ind w:left="102"/>
              <w:rPr>
                <w:rFonts w:ascii="Arial" w:eastAsia="Cambria" w:hAnsi="Arial" w:cs="Arial"/>
              </w:rPr>
            </w:pPr>
            <w:hyperlink r:id="rId5"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P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A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T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BIOTE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H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3"/>
                  <w:u w:val="single" w:color="0000FF"/>
                </w:rPr>
                <w:t>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18"/>
                  <w:u w:val="single" w:color="0000FF"/>
                </w:rPr>
                <w:t xml:space="preserve"> 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A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D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 xml:space="preserve"> 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MO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R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12"/>
                  <w:u w:val="single" w:color="0000FF"/>
                </w:rPr>
                <w:t xml:space="preserve"> 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B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I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3"/>
                  <w:u w:val="single" w:color="0000FF"/>
                </w:rPr>
                <w:t>O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7F74CF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7F74CF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CE538A" w:rsidRPr="007F74CF" w14:paraId="61BCFCD0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7205" w14:textId="77777777" w:rsidR="00CE538A" w:rsidRPr="007F74CF" w:rsidRDefault="00606EB9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7F74CF">
              <w:rPr>
                <w:rFonts w:ascii="Arial" w:eastAsia="Cambria" w:hAnsi="Arial" w:cs="Arial"/>
                <w:spacing w:val="1"/>
              </w:rPr>
              <w:t>Ma</w:t>
            </w:r>
            <w:r w:rsidRPr="007F74CF">
              <w:rPr>
                <w:rFonts w:ascii="Arial" w:eastAsia="Cambria" w:hAnsi="Arial" w:cs="Arial"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</w:rPr>
              <w:t>u</w:t>
            </w:r>
            <w:r w:rsidRPr="007F74CF">
              <w:rPr>
                <w:rFonts w:ascii="Arial" w:eastAsia="Cambria" w:hAnsi="Arial" w:cs="Arial"/>
                <w:spacing w:val="1"/>
              </w:rPr>
              <w:t>sc</w:t>
            </w:r>
            <w:r w:rsidRPr="007F74CF">
              <w:rPr>
                <w:rFonts w:ascii="Arial" w:eastAsia="Cambria" w:hAnsi="Arial" w:cs="Arial"/>
                <w:spacing w:val="-1"/>
              </w:rPr>
              <w:t>r</w:t>
            </w:r>
            <w:r w:rsidRPr="007F74CF">
              <w:rPr>
                <w:rFonts w:ascii="Arial" w:eastAsia="Cambria" w:hAnsi="Arial" w:cs="Arial"/>
              </w:rPr>
              <w:t>ipt</w:t>
            </w:r>
            <w:r w:rsidRPr="007F74CF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7F74CF">
              <w:rPr>
                <w:rFonts w:ascii="Arial" w:eastAsia="Cambria" w:hAnsi="Arial" w:cs="Arial"/>
                <w:spacing w:val="1"/>
              </w:rPr>
              <w:t>N</w:t>
            </w:r>
            <w:r w:rsidRPr="007F74CF">
              <w:rPr>
                <w:rFonts w:ascii="Arial" w:eastAsia="Cambria" w:hAnsi="Arial" w:cs="Arial"/>
              </w:rPr>
              <w:t>u</w:t>
            </w:r>
            <w:r w:rsidRPr="007F74CF">
              <w:rPr>
                <w:rFonts w:ascii="Arial" w:eastAsia="Cambria" w:hAnsi="Arial" w:cs="Arial"/>
                <w:spacing w:val="3"/>
              </w:rPr>
              <w:t>m</w:t>
            </w:r>
            <w:r w:rsidRPr="007F74CF">
              <w:rPr>
                <w:rFonts w:ascii="Arial" w:eastAsia="Cambria" w:hAnsi="Arial" w:cs="Arial"/>
                <w:spacing w:val="-1"/>
              </w:rPr>
              <w:t>b</w:t>
            </w:r>
            <w:r w:rsidRPr="007F74CF">
              <w:rPr>
                <w:rFonts w:ascii="Arial" w:eastAsia="Cambria" w:hAnsi="Arial" w:cs="Arial"/>
                <w:spacing w:val="1"/>
              </w:rPr>
              <w:t>e</w:t>
            </w:r>
            <w:r w:rsidRPr="007F74CF">
              <w:rPr>
                <w:rFonts w:ascii="Arial" w:eastAsia="Cambria" w:hAnsi="Arial" w:cs="Arial"/>
                <w:spacing w:val="-1"/>
              </w:rPr>
              <w:t>r</w:t>
            </w:r>
            <w:r w:rsidRPr="007F74CF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9FF89" w14:textId="77777777" w:rsidR="00CE538A" w:rsidRPr="007F74CF" w:rsidRDefault="00606EB9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7F74CF">
              <w:rPr>
                <w:rFonts w:ascii="Arial" w:eastAsia="Cambria" w:hAnsi="Arial" w:cs="Arial"/>
                <w:b/>
              </w:rPr>
              <w:t>M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7F74CF">
              <w:rPr>
                <w:rFonts w:ascii="Arial" w:eastAsia="Cambria" w:hAnsi="Arial" w:cs="Arial"/>
                <w:b/>
              </w:rPr>
              <w:t>_P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7F74CF">
              <w:rPr>
                <w:rFonts w:ascii="Arial" w:eastAsia="Cambria" w:hAnsi="Arial" w:cs="Arial"/>
                <w:b/>
              </w:rPr>
              <w:t>B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M</w:t>
            </w:r>
            <w:r w:rsidRPr="007F74CF">
              <w:rPr>
                <w:rFonts w:ascii="Arial" w:eastAsia="Cambria" w:hAnsi="Arial" w:cs="Arial"/>
                <w:b/>
              </w:rPr>
              <w:t>B_1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4</w:t>
            </w:r>
            <w:r w:rsidRPr="007F74CF">
              <w:rPr>
                <w:rFonts w:ascii="Arial" w:eastAsia="Cambria" w:hAnsi="Arial" w:cs="Arial"/>
                <w:b/>
              </w:rPr>
              <w:t>1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9</w:t>
            </w:r>
            <w:r w:rsidRPr="007F74CF">
              <w:rPr>
                <w:rFonts w:ascii="Arial" w:eastAsia="Cambria" w:hAnsi="Arial" w:cs="Arial"/>
                <w:b/>
              </w:rPr>
              <w:t>2</w:t>
            </w:r>
          </w:p>
        </w:tc>
      </w:tr>
      <w:tr w:rsidR="00CE538A" w:rsidRPr="007F74CF" w14:paraId="300B9D90" w14:textId="77777777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BB3CC" w14:textId="77777777" w:rsidR="00CE538A" w:rsidRPr="007F74CF" w:rsidRDefault="00606EB9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7F74CF">
              <w:rPr>
                <w:rFonts w:ascii="Arial" w:eastAsia="Cambria" w:hAnsi="Arial" w:cs="Arial"/>
              </w:rPr>
              <w:t>T</w:t>
            </w:r>
            <w:r w:rsidRPr="007F74CF">
              <w:rPr>
                <w:rFonts w:ascii="Arial" w:eastAsia="Cambria" w:hAnsi="Arial" w:cs="Arial"/>
                <w:spacing w:val="-1"/>
              </w:rPr>
              <w:t>i</w:t>
            </w:r>
            <w:r w:rsidRPr="007F74CF">
              <w:rPr>
                <w:rFonts w:ascii="Arial" w:eastAsia="Cambria" w:hAnsi="Arial" w:cs="Arial"/>
              </w:rPr>
              <w:t>t</w:t>
            </w:r>
            <w:r w:rsidRPr="007F74CF">
              <w:rPr>
                <w:rFonts w:ascii="Arial" w:eastAsia="Cambria" w:hAnsi="Arial" w:cs="Arial"/>
                <w:spacing w:val="1"/>
              </w:rPr>
              <w:t>l</w:t>
            </w:r>
            <w:r w:rsidRPr="007F74CF">
              <w:rPr>
                <w:rFonts w:ascii="Arial" w:eastAsia="Cambria" w:hAnsi="Arial" w:cs="Arial"/>
              </w:rPr>
              <w:t>e</w:t>
            </w:r>
            <w:r w:rsidRPr="007F74CF">
              <w:rPr>
                <w:rFonts w:ascii="Arial" w:eastAsia="Cambria" w:hAnsi="Arial" w:cs="Arial"/>
                <w:spacing w:val="-4"/>
              </w:rPr>
              <w:t xml:space="preserve"> </w:t>
            </w:r>
            <w:r w:rsidRPr="007F74CF">
              <w:rPr>
                <w:rFonts w:ascii="Arial" w:eastAsia="Cambria" w:hAnsi="Arial" w:cs="Arial"/>
              </w:rPr>
              <w:t>of</w:t>
            </w:r>
            <w:r w:rsidRPr="007F74CF">
              <w:rPr>
                <w:rFonts w:ascii="Arial" w:eastAsia="Cambria" w:hAnsi="Arial" w:cs="Arial"/>
                <w:spacing w:val="-3"/>
              </w:rPr>
              <w:t xml:space="preserve"> </w:t>
            </w:r>
            <w:r w:rsidRPr="007F74CF">
              <w:rPr>
                <w:rFonts w:ascii="Arial" w:eastAsia="Cambria" w:hAnsi="Arial" w:cs="Arial"/>
              </w:rPr>
              <w:t>the</w:t>
            </w:r>
            <w:r w:rsidRPr="007F74CF">
              <w:rPr>
                <w:rFonts w:ascii="Arial" w:eastAsia="Cambria" w:hAnsi="Arial" w:cs="Arial"/>
                <w:spacing w:val="-2"/>
              </w:rPr>
              <w:t xml:space="preserve"> </w:t>
            </w:r>
            <w:r w:rsidRPr="007F74CF">
              <w:rPr>
                <w:rFonts w:ascii="Arial" w:eastAsia="Cambria" w:hAnsi="Arial" w:cs="Arial"/>
                <w:spacing w:val="1"/>
              </w:rPr>
              <w:t>M</w:t>
            </w:r>
            <w:r w:rsidRPr="007F74CF">
              <w:rPr>
                <w:rFonts w:ascii="Arial" w:eastAsia="Cambria" w:hAnsi="Arial" w:cs="Arial"/>
                <w:spacing w:val="3"/>
              </w:rPr>
              <w:t>a</w:t>
            </w:r>
            <w:r w:rsidRPr="007F74CF">
              <w:rPr>
                <w:rFonts w:ascii="Arial" w:eastAsia="Cambria" w:hAnsi="Arial" w:cs="Arial"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</w:rPr>
              <w:t>u</w:t>
            </w:r>
            <w:r w:rsidRPr="007F74CF">
              <w:rPr>
                <w:rFonts w:ascii="Arial" w:eastAsia="Cambria" w:hAnsi="Arial" w:cs="Arial"/>
                <w:spacing w:val="1"/>
              </w:rPr>
              <w:t>sc</w:t>
            </w:r>
            <w:r w:rsidRPr="007F74CF">
              <w:rPr>
                <w:rFonts w:ascii="Arial" w:eastAsia="Cambria" w:hAnsi="Arial" w:cs="Arial"/>
                <w:spacing w:val="-1"/>
              </w:rPr>
              <w:t>r</w:t>
            </w:r>
            <w:r w:rsidRPr="007F74CF">
              <w:rPr>
                <w:rFonts w:ascii="Arial" w:eastAsia="Cambria" w:hAnsi="Arial" w:cs="Arial"/>
              </w:rPr>
              <w:t>ip</w:t>
            </w:r>
            <w:r w:rsidRPr="007F74CF">
              <w:rPr>
                <w:rFonts w:ascii="Arial" w:eastAsia="Cambria" w:hAnsi="Arial" w:cs="Arial"/>
                <w:spacing w:val="-1"/>
              </w:rPr>
              <w:t>t</w:t>
            </w:r>
            <w:r w:rsidRPr="007F74CF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D52BB" w14:textId="77777777" w:rsidR="00CE538A" w:rsidRPr="007F74CF" w:rsidRDefault="00606EB9">
            <w:pPr>
              <w:spacing w:before="89"/>
              <w:ind w:left="102" w:right="471"/>
              <w:rPr>
                <w:rFonts w:ascii="Arial" w:eastAsia="Cambria" w:hAnsi="Arial" w:cs="Arial"/>
              </w:rPr>
            </w:pPr>
            <w:r w:rsidRPr="007F74CF">
              <w:rPr>
                <w:rFonts w:ascii="Arial" w:eastAsia="Cambria" w:hAnsi="Arial" w:cs="Arial"/>
                <w:b/>
                <w:spacing w:val="1"/>
              </w:rPr>
              <w:t>CO</w:t>
            </w:r>
            <w:r w:rsidRPr="007F74CF">
              <w:rPr>
                <w:rFonts w:ascii="Arial" w:eastAsia="Cambria" w:hAnsi="Arial" w:cs="Arial"/>
                <w:b/>
              </w:rPr>
              <w:t>M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B</w:t>
            </w:r>
            <w:r w:rsidRPr="007F74CF">
              <w:rPr>
                <w:rFonts w:ascii="Arial" w:eastAsia="Cambria" w:hAnsi="Arial" w:cs="Arial"/>
                <w:b/>
              </w:rPr>
              <w:t>I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</w:rPr>
              <w:t>G</w:t>
            </w:r>
            <w:r w:rsidRPr="007F74CF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ABILI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7F74CF">
              <w:rPr>
                <w:rFonts w:ascii="Arial" w:eastAsia="Cambria" w:hAnsi="Arial" w:cs="Arial"/>
                <w:b/>
              </w:rPr>
              <w:t>Y</w:t>
            </w:r>
            <w:r w:rsidRPr="007F74CF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7F74CF">
              <w:rPr>
                <w:rFonts w:ascii="Arial" w:eastAsia="Cambria" w:hAnsi="Arial" w:cs="Arial"/>
                <w:b/>
              </w:rPr>
              <w:t>TU</w:t>
            </w:r>
            <w:r w:rsidRPr="007F74CF">
              <w:rPr>
                <w:rFonts w:ascii="Arial" w:eastAsia="Cambria" w:hAnsi="Arial" w:cs="Arial"/>
                <w:b/>
                <w:spacing w:val="3"/>
              </w:rPr>
              <w:t>D</w:t>
            </w:r>
            <w:r w:rsidRPr="007F74CF">
              <w:rPr>
                <w:rFonts w:ascii="Arial" w:eastAsia="Cambria" w:hAnsi="Arial" w:cs="Arial"/>
                <w:b/>
              </w:rPr>
              <w:t>Y</w:t>
            </w:r>
            <w:r w:rsidRPr="007F74CF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IN</w:t>
            </w:r>
            <w:r w:rsidRPr="007F74CF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PI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7F74CF">
              <w:rPr>
                <w:rFonts w:ascii="Arial" w:eastAsia="Cambria" w:hAnsi="Arial" w:cs="Arial"/>
                <w:b/>
              </w:rPr>
              <w:t>E</w:t>
            </w:r>
            <w:r w:rsidRPr="007F74CF">
              <w:rPr>
                <w:rFonts w:ascii="Arial" w:eastAsia="Cambria" w:hAnsi="Arial" w:cs="Arial"/>
                <w:b/>
                <w:spacing w:val="3"/>
              </w:rPr>
              <w:t>O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</w:rPr>
              <w:t>PEA</w:t>
            </w:r>
            <w:r w:rsidRPr="007F74CF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(</w:t>
            </w:r>
            <w:proofErr w:type="spellStart"/>
            <w:r w:rsidRPr="007F74CF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j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7F74CF">
              <w:rPr>
                <w:rFonts w:ascii="Arial" w:eastAsia="Cambria" w:hAnsi="Arial" w:cs="Arial"/>
                <w:b/>
              </w:rPr>
              <w:t>s</w:t>
            </w:r>
            <w:proofErr w:type="spellEnd"/>
            <w:r w:rsidRPr="007F74CF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7F74CF">
              <w:rPr>
                <w:rFonts w:ascii="Arial" w:eastAsia="Cambria" w:hAnsi="Arial" w:cs="Arial"/>
                <w:b/>
              </w:rPr>
              <w:t>j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7F74CF">
              <w:rPr>
                <w:rFonts w:ascii="Arial" w:eastAsia="Cambria" w:hAnsi="Arial" w:cs="Arial"/>
                <w:b/>
              </w:rPr>
              <w:t>n</w:t>
            </w:r>
            <w:r w:rsidRPr="007F74CF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(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.</w:t>
            </w:r>
            <w:r w:rsidRPr="007F74CF">
              <w:rPr>
                <w:rFonts w:ascii="Arial" w:eastAsia="Cambria" w:hAnsi="Arial" w:cs="Arial"/>
                <w:b/>
              </w:rPr>
              <w:t>)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M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ll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.</w:t>
            </w:r>
            <w:r w:rsidRPr="007F74CF">
              <w:rPr>
                <w:rFonts w:ascii="Arial" w:eastAsia="Cambria" w:hAnsi="Arial" w:cs="Arial"/>
                <w:b/>
              </w:rPr>
              <w:t>)</w:t>
            </w:r>
            <w:r w:rsidRPr="007F74CF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U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7F74CF">
              <w:rPr>
                <w:rFonts w:ascii="Arial" w:eastAsia="Cambria" w:hAnsi="Arial" w:cs="Arial"/>
                <w:b/>
              </w:rPr>
              <w:t>ER</w:t>
            </w:r>
            <w:r w:rsidRPr="007F74CF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7F74CF">
              <w:rPr>
                <w:rFonts w:ascii="Arial" w:eastAsia="Cambria" w:hAnsi="Arial" w:cs="Arial"/>
                <w:b/>
              </w:rPr>
              <w:t>IF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7F74CF">
              <w:rPr>
                <w:rFonts w:ascii="Arial" w:eastAsia="Cambria" w:hAnsi="Arial" w:cs="Arial"/>
                <w:b/>
              </w:rPr>
              <w:t>ERENT</w:t>
            </w:r>
            <w:r w:rsidRPr="007F74CF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E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V</w:t>
            </w:r>
            <w:r w:rsidRPr="007F74CF">
              <w:rPr>
                <w:rFonts w:ascii="Arial" w:eastAsia="Cambria" w:hAnsi="Arial" w:cs="Arial"/>
                <w:b/>
              </w:rPr>
              <w:t>IR</w:t>
            </w:r>
            <w:r w:rsidRPr="007F74CF">
              <w:rPr>
                <w:rFonts w:ascii="Arial" w:eastAsia="Cambria" w:hAnsi="Arial" w:cs="Arial"/>
                <w:b/>
                <w:spacing w:val="3"/>
              </w:rPr>
              <w:t>O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7F74CF">
              <w:rPr>
                <w:rFonts w:ascii="Arial" w:eastAsia="Cambria" w:hAnsi="Arial" w:cs="Arial"/>
                <w:b/>
              </w:rPr>
              <w:t>E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</w:rPr>
              <w:t>TS</w:t>
            </w:r>
            <w:r w:rsidRPr="007F74CF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</w:rPr>
              <w:t>F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7F74CF">
              <w:rPr>
                <w:rFonts w:ascii="Arial" w:eastAsia="Cambria" w:hAnsi="Arial" w:cs="Arial"/>
                <w:b/>
              </w:rPr>
              <w:t>R YIELD</w:t>
            </w:r>
            <w:r w:rsidRPr="007F74CF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CO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</w:rPr>
              <w:t>TR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7F74CF">
              <w:rPr>
                <w:rFonts w:ascii="Arial" w:eastAsia="Cambria" w:hAnsi="Arial" w:cs="Arial"/>
                <w:b/>
              </w:rPr>
              <w:t>BU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7F74CF">
              <w:rPr>
                <w:rFonts w:ascii="Arial" w:eastAsia="Cambria" w:hAnsi="Arial" w:cs="Arial"/>
                <w:b/>
              </w:rPr>
              <w:t>I</w:t>
            </w:r>
            <w:r w:rsidRPr="007F74CF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7F74CF">
              <w:rPr>
                <w:rFonts w:ascii="Arial" w:eastAsia="Cambria" w:hAnsi="Arial" w:cs="Arial"/>
                <w:b/>
              </w:rPr>
              <w:t>G</w:t>
            </w:r>
            <w:r w:rsidRPr="007F74CF">
              <w:rPr>
                <w:rFonts w:ascii="Arial" w:eastAsia="Cambria" w:hAnsi="Arial" w:cs="Arial"/>
                <w:b/>
                <w:spacing w:val="-14"/>
              </w:rPr>
              <w:t xml:space="preserve"> </w:t>
            </w:r>
            <w:r w:rsidRPr="007F74CF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7F74CF">
              <w:rPr>
                <w:rFonts w:ascii="Arial" w:eastAsia="Cambria" w:hAnsi="Arial" w:cs="Arial"/>
                <w:b/>
                <w:spacing w:val="2"/>
              </w:rPr>
              <w:t>H</w:t>
            </w:r>
            <w:r w:rsidRPr="007F74CF">
              <w:rPr>
                <w:rFonts w:ascii="Arial" w:eastAsia="Cambria" w:hAnsi="Arial" w:cs="Arial"/>
                <w:b/>
              </w:rPr>
              <w:t>ARACTERS</w:t>
            </w:r>
          </w:p>
        </w:tc>
      </w:tr>
      <w:tr w:rsidR="00CE538A" w:rsidRPr="007F74CF" w14:paraId="7FA52B6A" w14:textId="77777777">
        <w:trPr>
          <w:trHeight w:hRule="exact" w:val="344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857AE" w14:textId="77777777" w:rsidR="00CE538A" w:rsidRPr="007F74CF" w:rsidRDefault="00606EB9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7F74CF">
              <w:rPr>
                <w:rFonts w:ascii="Arial" w:eastAsia="Cambria" w:hAnsi="Arial" w:cs="Arial"/>
              </w:rPr>
              <w:t>Type</w:t>
            </w:r>
            <w:r w:rsidRPr="007F74CF">
              <w:rPr>
                <w:rFonts w:ascii="Arial" w:eastAsia="Cambria" w:hAnsi="Arial" w:cs="Arial"/>
                <w:spacing w:val="-4"/>
              </w:rPr>
              <w:t xml:space="preserve"> </w:t>
            </w:r>
            <w:r w:rsidRPr="007F74CF">
              <w:rPr>
                <w:rFonts w:ascii="Arial" w:eastAsia="Cambria" w:hAnsi="Arial" w:cs="Arial"/>
              </w:rPr>
              <w:t>of</w:t>
            </w:r>
            <w:r w:rsidRPr="007F74CF">
              <w:rPr>
                <w:rFonts w:ascii="Arial" w:eastAsia="Cambria" w:hAnsi="Arial" w:cs="Arial"/>
                <w:spacing w:val="-1"/>
              </w:rPr>
              <w:t xml:space="preserve"> </w:t>
            </w:r>
            <w:r w:rsidRPr="007F74CF">
              <w:rPr>
                <w:rFonts w:ascii="Arial" w:eastAsia="Cambria" w:hAnsi="Arial" w:cs="Arial"/>
              </w:rPr>
              <w:t>the</w:t>
            </w:r>
            <w:r w:rsidRPr="007F74CF">
              <w:rPr>
                <w:rFonts w:ascii="Arial" w:eastAsia="Cambria" w:hAnsi="Arial" w:cs="Arial"/>
                <w:spacing w:val="-2"/>
              </w:rPr>
              <w:t xml:space="preserve"> </w:t>
            </w:r>
            <w:r w:rsidRPr="007F74CF">
              <w:rPr>
                <w:rFonts w:ascii="Arial" w:eastAsia="Cambria" w:hAnsi="Arial" w:cs="Arial"/>
                <w:spacing w:val="1"/>
              </w:rPr>
              <w:t>A</w:t>
            </w:r>
            <w:r w:rsidRPr="007F74CF">
              <w:rPr>
                <w:rFonts w:ascii="Arial" w:eastAsia="Cambria" w:hAnsi="Arial" w:cs="Arial"/>
                <w:spacing w:val="-1"/>
              </w:rPr>
              <w:t>r</w:t>
            </w:r>
            <w:r w:rsidRPr="007F74CF">
              <w:rPr>
                <w:rFonts w:ascii="Arial" w:eastAsia="Cambria" w:hAnsi="Arial" w:cs="Arial"/>
                <w:spacing w:val="2"/>
              </w:rPr>
              <w:t>t</w:t>
            </w:r>
            <w:r w:rsidRPr="007F74CF">
              <w:rPr>
                <w:rFonts w:ascii="Arial" w:eastAsia="Cambria" w:hAnsi="Arial" w:cs="Arial"/>
              </w:rPr>
              <w:t>i</w:t>
            </w:r>
            <w:r w:rsidRPr="007F74CF">
              <w:rPr>
                <w:rFonts w:ascii="Arial" w:eastAsia="Cambria" w:hAnsi="Arial" w:cs="Arial"/>
                <w:spacing w:val="1"/>
              </w:rPr>
              <w:t>cl</w:t>
            </w:r>
            <w:r w:rsidRPr="007F74CF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89B27" w14:textId="77777777" w:rsidR="00CE538A" w:rsidRPr="007F74CF" w:rsidRDefault="00CE538A">
            <w:pPr>
              <w:rPr>
                <w:rFonts w:ascii="Arial" w:hAnsi="Arial" w:cs="Arial"/>
              </w:rPr>
            </w:pPr>
          </w:p>
        </w:tc>
      </w:tr>
    </w:tbl>
    <w:p w14:paraId="7E7F7245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7A4FCF80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62D86D3D" w14:textId="77777777" w:rsidR="00CE538A" w:rsidRPr="007F74CF" w:rsidRDefault="00CE538A">
      <w:pPr>
        <w:spacing w:before="19" w:line="260" w:lineRule="exact"/>
        <w:rPr>
          <w:rFonts w:ascii="Arial" w:hAnsi="Arial" w:cs="Arial"/>
          <w:sz w:val="26"/>
          <w:szCs w:val="26"/>
        </w:rPr>
      </w:pPr>
    </w:p>
    <w:p w14:paraId="23E3B439" w14:textId="77777777" w:rsidR="00CE538A" w:rsidRPr="007F74CF" w:rsidRDefault="00000000">
      <w:pPr>
        <w:spacing w:before="33"/>
        <w:ind w:left="220"/>
        <w:rPr>
          <w:rFonts w:ascii="Arial" w:hAnsi="Arial" w:cs="Arial"/>
        </w:rPr>
      </w:pPr>
      <w:r w:rsidRPr="007F74CF">
        <w:rPr>
          <w:rFonts w:ascii="Arial" w:hAnsi="Arial" w:cs="Arial"/>
        </w:rPr>
        <w:pict w14:anchorId="0C3BB170">
          <v:group id="_x0000_s1043" style="position:absolute;left:0;text-align:left;margin-left:238.2pt;margin-top:36.15pt;width:329.6pt;height:24.05pt;z-index:-251660800;mso-position-horizontal-relative:page" coordorigin="4764,723" coordsize="6592,481">
            <v:shape id="_x0000_s1045" style="position:absolute;left:4774;top:733;width:6572;height:230" coordorigin="4774,733" coordsize="6572,230" path="m4774,964r6572,l11346,733r-6572,l4774,964xe" fillcolor="yellow" stroked="f">
              <v:path arrowok="t"/>
            </v:shape>
            <v:shape id="_x0000_s1044" style="position:absolute;left:4774;top:964;width:2624;height:230" coordorigin="4774,964" coordsize="2624,230" path="m4774,1194r2624,l7398,964r-2624,l4774,1194xe" fillcolor="yellow" stroked="f">
              <v:path arrowok="t"/>
            </v:shape>
            <w10:wrap anchorx="page"/>
          </v:group>
        </w:pict>
      </w:r>
      <w:r w:rsidR="00606EB9" w:rsidRPr="007F74CF">
        <w:rPr>
          <w:rFonts w:ascii="Arial" w:hAnsi="Arial" w:cs="Arial"/>
          <w:b/>
          <w:highlight w:val="yellow"/>
        </w:rPr>
        <w:t>PART</w:t>
      </w:r>
      <w:r w:rsidR="00606EB9" w:rsidRPr="007F74CF">
        <w:rPr>
          <w:rFonts w:ascii="Arial" w:hAnsi="Arial" w:cs="Arial"/>
          <w:b/>
          <w:spacing w:val="44"/>
          <w:highlight w:val="yellow"/>
        </w:rPr>
        <w:t xml:space="preserve"> </w:t>
      </w:r>
      <w:r w:rsidR="00606EB9" w:rsidRPr="007F74CF">
        <w:rPr>
          <w:rFonts w:ascii="Arial" w:hAnsi="Arial" w:cs="Arial"/>
          <w:b/>
          <w:spacing w:val="1"/>
          <w:highlight w:val="yellow"/>
        </w:rPr>
        <w:t>1</w:t>
      </w:r>
      <w:r w:rsidR="00606EB9" w:rsidRPr="007F74CF">
        <w:rPr>
          <w:rFonts w:ascii="Arial" w:hAnsi="Arial" w:cs="Arial"/>
          <w:b/>
          <w:highlight w:val="yellow"/>
        </w:rPr>
        <w:t>:</w:t>
      </w:r>
      <w:r w:rsidR="00606EB9" w:rsidRPr="007F74CF">
        <w:rPr>
          <w:rFonts w:ascii="Arial" w:hAnsi="Arial" w:cs="Arial"/>
          <w:b/>
        </w:rPr>
        <w:t xml:space="preserve"> C</w:t>
      </w:r>
      <w:r w:rsidR="00606EB9" w:rsidRPr="007F74CF">
        <w:rPr>
          <w:rFonts w:ascii="Arial" w:hAnsi="Arial" w:cs="Arial"/>
          <w:b/>
          <w:spacing w:val="1"/>
        </w:rPr>
        <w:t>o</w:t>
      </w:r>
      <w:r w:rsidR="00606EB9" w:rsidRPr="007F74CF">
        <w:rPr>
          <w:rFonts w:ascii="Arial" w:hAnsi="Arial" w:cs="Arial"/>
          <w:b/>
        </w:rPr>
        <w:t>m</w:t>
      </w:r>
      <w:r w:rsidR="00606EB9" w:rsidRPr="007F74CF">
        <w:rPr>
          <w:rFonts w:ascii="Arial" w:hAnsi="Arial" w:cs="Arial"/>
          <w:b/>
          <w:spacing w:val="2"/>
        </w:rPr>
        <w:t>m</w:t>
      </w:r>
      <w:r w:rsidR="00606EB9" w:rsidRPr="007F74CF">
        <w:rPr>
          <w:rFonts w:ascii="Arial" w:hAnsi="Arial" w:cs="Arial"/>
          <w:b/>
        </w:rPr>
        <w:t>en</w:t>
      </w:r>
      <w:r w:rsidR="00606EB9" w:rsidRPr="007F74CF">
        <w:rPr>
          <w:rFonts w:ascii="Arial" w:hAnsi="Arial" w:cs="Arial"/>
          <w:b/>
          <w:spacing w:val="1"/>
        </w:rPr>
        <w:t>t</w:t>
      </w:r>
      <w:r w:rsidR="00606EB9" w:rsidRPr="007F74CF">
        <w:rPr>
          <w:rFonts w:ascii="Arial" w:hAnsi="Arial" w:cs="Arial"/>
          <w:b/>
        </w:rPr>
        <w:t>s</w:t>
      </w:r>
    </w:p>
    <w:p w14:paraId="7185BA3B" w14:textId="77777777" w:rsidR="00CE538A" w:rsidRPr="007F74CF" w:rsidRDefault="00CE538A">
      <w:pPr>
        <w:spacing w:before="5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7395"/>
        <w:gridCol w:w="2449"/>
      </w:tblGrid>
      <w:tr w:rsidR="00CE538A" w:rsidRPr="007F74CF" w14:paraId="67B9B7A7" w14:textId="77777777">
        <w:trPr>
          <w:trHeight w:hRule="exact" w:val="116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66D3C" w14:textId="77777777" w:rsidR="00CE538A" w:rsidRPr="007F74CF" w:rsidRDefault="00CE538A">
            <w:pPr>
              <w:rPr>
                <w:rFonts w:ascii="Arial" w:hAnsi="Arial" w:cs="Arial"/>
              </w:rPr>
            </w:pP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95DC1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Re</w:t>
            </w:r>
            <w:r w:rsidRPr="007F74CF">
              <w:rPr>
                <w:rFonts w:ascii="Arial" w:hAnsi="Arial" w:cs="Arial"/>
                <w:b/>
                <w:spacing w:val="2"/>
              </w:rPr>
              <w:t>v</w:t>
            </w:r>
            <w:r w:rsidRPr="007F74CF">
              <w:rPr>
                <w:rFonts w:ascii="Arial" w:hAnsi="Arial" w:cs="Arial"/>
                <w:b/>
              </w:rPr>
              <w:t>iew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’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  <w:spacing w:val="2"/>
              </w:rPr>
              <w:t>mm</w:t>
            </w:r>
            <w:r w:rsidRPr="007F74CF">
              <w:rPr>
                <w:rFonts w:ascii="Arial" w:hAnsi="Arial" w:cs="Arial"/>
                <w:b/>
              </w:rPr>
              <w:t>ent</w:t>
            </w:r>
          </w:p>
          <w:p w14:paraId="77EE8F79" w14:textId="77777777" w:rsidR="00CE538A" w:rsidRPr="007F74CF" w:rsidRDefault="00606EB9">
            <w:pPr>
              <w:ind w:left="102" w:right="683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Ar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ifici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l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-1"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elli</w:t>
            </w:r>
            <w:r w:rsidRPr="007F74CF">
              <w:rPr>
                <w:rFonts w:ascii="Arial" w:hAnsi="Arial" w:cs="Arial"/>
                <w:b/>
                <w:spacing w:val="1"/>
              </w:rPr>
              <w:t>g</w:t>
            </w:r>
            <w:r w:rsidRPr="007F74CF">
              <w:rPr>
                <w:rFonts w:ascii="Arial" w:hAnsi="Arial" w:cs="Arial"/>
                <w:b/>
              </w:rPr>
              <w:t>ence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(</w:t>
            </w:r>
            <w:r w:rsidRPr="007F74CF">
              <w:rPr>
                <w:rFonts w:ascii="Arial" w:hAnsi="Arial" w:cs="Arial"/>
                <w:b/>
              </w:rPr>
              <w:t>AI)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g</w:t>
            </w:r>
            <w:r w:rsidRPr="007F74CF">
              <w:rPr>
                <w:rFonts w:ascii="Arial" w:hAnsi="Arial" w:cs="Arial"/>
                <w:b/>
              </w:rPr>
              <w:t>ene</w:t>
            </w:r>
            <w:r w:rsidRPr="007F74CF">
              <w:rPr>
                <w:rFonts w:ascii="Arial" w:hAnsi="Arial" w:cs="Arial"/>
                <w:b/>
                <w:spacing w:val="1"/>
              </w:rPr>
              <w:t>rat</w:t>
            </w:r>
            <w:r w:rsidRPr="007F74CF">
              <w:rPr>
                <w:rFonts w:ascii="Arial" w:hAnsi="Arial" w:cs="Arial"/>
                <w:b/>
              </w:rPr>
              <w:t>ed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  <w:spacing w:val="-1"/>
              </w:rPr>
              <w:t>ss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ed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ev</w:t>
            </w:r>
            <w:r w:rsidRPr="007F74CF">
              <w:rPr>
                <w:rFonts w:ascii="Arial" w:hAnsi="Arial" w:cs="Arial"/>
                <w:b/>
              </w:rPr>
              <w:t>iew</w:t>
            </w:r>
            <w:r w:rsidRPr="007F74C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  <w:spacing w:val="2"/>
              </w:rPr>
              <w:t>mm</w:t>
            </w:r>
            <w:r w:rsidRPr="007F74CF">
              <w:rPr>
                <w:rFonts w:ascii="Arial" w:hAnsi="Arial" w:cs="Arial"/>
                <w:b/>
              </w:rPr>
              <w:t>en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re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ric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ly pr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hi</w:t>
            </w:r>
            <w:r w:rsidRPr="007F74CF">
              <w:rPr>
                <w:rFonts w:ascii="Arial" w:hAnsi="Arial" w:cs="Arial"/>
                <w:b/>
                <w:spacing w:val="-1"/>
              </w:rPr>
              <w:t>b</w:t>
            </w:r>
            <w:r w:rsidRPr="007F74CF">
              <w:rPr>
                <w:rFonts w:ascii="Arial" w:hAnsi="Arial" w:cs="Arial"/>
                <w:b/>
              </w:rPr>
              <w:t>ited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d</w:t>
            </w:r>
            <w:r w:rsidRPr="007F74CF">
              <w:rPr>
                <w:rFonts w:ascii="Arial" w:hAnsi="Arial" w:cs="Arial"/>
                <w:b/>
              </w:rPr>
              <w:t>uring</w:t>
            </w:r>
            <w:r w:rsidRPr="007F74C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peer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ev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2"/>
              </w:rPr>
              <w:t>e</w:t>
            </w:r>
            <w:r w:rsidRPr="007F74CF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31769" w14:textId="77777777" w:rsidR="00CE538A" w:rsidRPr="007F74CF" w:rsidRDefault="00606EB9">
            <w:pPr>
              <w:spacing w:before="2" w:line="220" w:lineRule="exact"/>
              <w:ind w:left="102" w:right="238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Auth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’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Fe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d</w:t>
            </w:r>
            <w:r w:rsidRPr="007F74CF">
              <w:rPr>
                <w:rFonts w:ascii="Arial" w:hAnsi="Arial" w:cs="Arial"/>
                <w:b/>
                <w:spacing w:val="-1"/>
              </w:rPr>
              <w:t>b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ck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(I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</w:rPr>
              <w:t xml:space="preserve">is </w:t>
            </w:r>
            <w:r w:rsidRPr="007F74CF">
              <w:rPr>
                <w:rFonts w:ascii="Arial" w:hAnsi="Arial" w:cs="Arial"/>
                <w:spacing w:val="1"/>
              </w:rPr>
              <w:t>m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nd</w:t>
            </w:r>
            <w:r w:rsidRPr="007F74CF">
              <w:rPr>
                <w:rFonts w:ascii="Arial" w:hAnsi="Arial" w:cs="Arial"/>
              </w:rPr>
              <w:t>at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  <w:spacing w:val="-2"/>
              </w:rPr>
              <w:t>r</w:t>
            </w:r>
            <w:r w:rsidRPr="007F74CF">
              <w:rPr>
                <w:rFonts w:ascii="Arial" w:hAnsi="Arial" w:cs="Arial"/>
              </w:rPr>
              <w:t>y</w:t>
            </w:r>
            <w:r w:rsidRPr="007F74CF">
              <w:rPr>
                <w:rFonts w:ascii="Arial" w:hAnsi="Arial" w:cs="Arial"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at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u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1"/>
              </w:rPr>
              <w:t>h</w:t>
            </w:r>
            <w:r w:rsidRPr="007F74CF">
              <w:rPr>
                <w:rFonts w:ascii="Arial" w:hAnsi="Arial" w:cs="Arial"/>
                <w:spacing w:val="1"/>
              </w:rPr>
              <w:t>or</w:t>
            </w:r>
            <w:r w:rsidRPr="007F74CF">
              <w:rPr>
                <w:rFonts w:ascii="Arial" w:hAnsi="Arial" w:cs="Arial"/>
              </w:rPr>
              <w:t xml:space="preserve">s 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  <w:spacing w:val="1"/>
              </w:rPr>
              <w:t>hou</w:t>
            </w:r>
            <w:r w:rsidRPr="007F74CF">
              <w:rPr>
                <w:rFonts w:ascii="Arial" w:hAnsi="Arial" w:cs="Arial"/>
              </w:rPr>
              <w:t>ld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</w:rPr>
              <w:t>w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ite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/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er</w:t>
            </w:r>
          </w:p>
          <w:p w14:paraId="0FA5D3C4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spacing w:val="1"/>
              </w:rPr>
              <w:t>f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edb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c</w:t>
            </w:r>
            <w:r w:rsidRPr="007F74CF">
              <w:rPr>
                <w:rFonts w:ascii="Arial" w:hAnsi="Arial" w:cs="Arial"/>
              </w:rPr>
              <w:t>k</w:t>
            </w:r>
            <w:r w:rsidRPr="007F74CF">
              <w:rPr>
                <w:rFonts w:ascii="Arial" w:hAnsi="Arial" w:cs="Arial"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e)</w:t>
            </w:r>
          </w:p>
        </w:tc>
      </w:tr>
      <w:tr w:rsidR="00CE538A" w:rsidRPr="007F74CF" w14:paraId="0823949F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77D60" w14:textId="77777777" w:rsidR="00CE538A" w:rsidRPr="007F74CF" w:rsidRDefault="00606EB9">
            <w:pPr>
              <w:spacing w:before="2" w:line="220" w:lineRule="exact"/>
              <w:ind w:left="461" w:right="193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Ple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wri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 xml:space="preserve">a </w:t>
            </w:r>
            <w:r w:rsidRPr="007F74CF">
              <w:rPr>
                <w:rFonts w:ascii="Arial" w:hAnsi="Arial" w:cs="Arial"/>
                <w:b/>
                <w:spacing w:val="1"/>
              </w:rPr>
              <w:t>f</w:t>
            </w:r>
            <w:r w:rsidRPr="007F74CF">
              <w:rPr>
                <w:rFonts w:ascii="Arial" w:hAnsi="Arial" w:cs="Arial"/>
                <w:b/>
              </w:rPr>
              <w:t>ew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en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enc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s r</w:t>
            </w:r>
            <w:r w:rsidRPr="007F74CF">
              <w:rPr>
                <w:rFonts w:ascii="Arial" w:hAnsi="Arial" w:cs="Arial"/>
                <w:b/>
                <w:spacing w:val="1"/>
              </w:rPr>
              <w:t>ega</w:t>
            </w:r>
            <w:r w:rsidRPr="007F74CF">
              <w:rPr>
                <w:rFonts w:ascii="Arial" w:hAnsi="Arial" w:cs="Arial"/>
                <w:b/>
              </w:rPr>
              <w:t>rding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p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ta</w:t>
            </w:r>
            <w:r w:rsidRPr="007F74CF">
              <w:rPr>
                <w:rFonts w:ascii="Arial" w:hAnsi="Arial" w:cs="Arial"/>
                <w:b/>
              </w:rPr>
              <w:t>nce</w:t>
            </w:r>
            <w:r w:rsidRPr="007F74C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 xml:space="preserve">f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his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-1"/>
              </w:rPr>
              <w:t>us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ipt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fo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 xml:space="preserve">he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cien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ific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  <w:spacing w:val="2"/>
              </w:rPr>
              <w:t>mm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-1"/>
              </w:rPr>
              <w:t>n</w:t>
            </w:r>
            <w:r w:rsidRPr="007F74CF">
              <w:rPr>
                <w:rFonts w:ascii="Arial" w:hAnsi="Arial" w:cs="Arial"/>
                <w:b/>
              </w:rPr>
              <w:t>it</w:t>
            </w:r>
            <w:r w:rsidRPr="007F74CF">
              <w:rPr>
                <w:rFonts w:ascii="Arial" w:hAnsi="Arial" w:cs="Arial"/>
                <w:b/>
                <w:spacing w:val="1"/>
              </w:rPr>
              <w:t>y</w:t>
            </w:r>
            <w:r w:rsidRPr="007F74CF">
              <w:rPr>
                <w:rFonts w:ascii="Arial" w:hAnsi="Arial" w:cs="Arial"/>
                <w:b/>
              </w:rPr>
              <w:t>.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 xml:space="preserve">A 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in</w:t>
            </w: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um</w:t>
            </w:r>
            <w:r w:rsidRPr="007F74C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f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3"/>
              </w:rPr>
              <w:t>3</w:t>
            </w:r>
            <w:r w:rsidRPr="007F74CF">
              <w:rPr>
                <w:rFonts w:ascii="Arial" w:hAnsi="Arial" w:cs="Arial"/>
                <w:b/>
                <w:spacing w:val="-2"/>
              </w:rPr>
              <w:t>-</w:t>
            </w:r>
            <w:r w:rsidRPr="007F74CF">
              <w:rPr>
                <w:rFonts w:ascii="Arial" w:hAnsi="Arial" w:cs="Arial"/>
                <w:b/>
              </w:rPr>
              <w:t>4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en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enc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y</w:t>
            </w:r>
          </w:p>
          <w:p w14:paraId="3221A172" w14:textId="77777777" w:rsidR="00CE538A" w:rsidRPr="007F74CF" w:rsidRDefault="00606EB9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be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q</w:t>
            </w:r>
            <w:r w:rsidRPr="007F74CF">
              <w:rPr>
                <w:rFonts w:ascii="Arial" w:hAnsi="Arial" w:cs="Arial"/>
                <w:b/>
                <w:spacing w:val="-1"/>
              </w:rPr>
              <w:t>u</w:t>
            </w:r>
            <w:r w:rsidRPr="007F74CF">
              <w:rPr>
                <w:rFonts w:ascii="Arial" w:hAnsi="Arial" w:cs="Arial"/>
                <w:b/>
              </w:rPr>
              <w:t>ired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fo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his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p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B5686" w14:textId="77777777" w:rsidR="00CE538A" w:rsidRPr="007F74CF" w:rsidRDefault="00606EB9">
            <w:pPr>
              <w:spacing w:before="2" w:line="220" w:lineRule="exact"/>
              <w:ind w:left="102" w:right="78"/>
              <w:jc w:val="both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es</w:t>
            </w:r>
            <w:r w:rsidRPr="007F74CF">
              <w:rPr>
                <w:rFonts w:ascii="Arial" w:hAnsi="Arial" w:cs="Arial"/>
                <w:spacing w:val="1"/>
              </w:rPr>
              <w:t>u</w:t>
            </w:r>
            <w:r w:rsidRPr="007F74CF">
              <w:rPr>
                <w:rFonts w:ascii="Arial" w:hAnsi="Arial" w:cs="Arial"/>
              </w:rPr>
              <w:t>lts</w:t>
            </w:r>
            <w:r w:rsidRPr="007F74CF">
              <w:rPr>
                <w:rFonts w:ascii="Arial" w:hAnsi="Arial" w:cs="Arial"/>
                <w:spacing w:val="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</w:rPr>
              <w:t>f</w:t>
            </w:r>
            <w:r w:rsidRPr="007F74CF">
              <w:rPr>
                <w:rFonts w:ascii="Arial" w:hAnsi="Arial" w:cs="Arial"/>
                <w:spacing w:val="7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is</w:t>
            </w:r>
            <w:r w:rsidRPr="007F74CF">
              <w:rPr>
                <w:rFonts w:ascii="Arial" w:hAnsi="Arial" w:cs="Arial"/>
                <w:spacing w:val="5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ud</w:t>
            </w:r>
            <w:r w:rsidRPr="007F74CF">
              <w:rPr>
                <w:rFonts w:ascii="Arial" w:hAnsi="Arial" w:cs="Arial"/>
              </w:rPr>
              <w:t>y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v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y</w:t>
            </w:r>
            <w:r w:rsidRPr="007F74CF">
              <w:rPr>
                <w:rFonts w:ascii="Arial" w:hAnsi="Arial" w:cs="Arial"/>
                <w:spacing w:val="5"/>
              </w:rPr>
              <w:t xml:space="preserve"> 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mpor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2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 xml:space="preserve">t </w:t>
            </w:r>
            <w:r w:rsidRPr="007F74CF">
              <w:rPr>
                <w:rFonts w:ascii="Arial" w:hAnsi="Arial" w:cs="Arial"/>
                <w:spacing w:val="1"/>
              </w:rPr>
              <w:t>fo</w:t>
            </w:r>
            <w:r w:rsidRPr="007F74CF">
              <w:rPr>
                <w:rFonts w:ascii="Arial" w:hAnsi="Arial" w:cs="Arial"/>
              </w:rPr>
              <w:t>r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gr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-2"/>
              </w:rPr>
              <w:t>i</w:t>
            </w:r>
            <w:r w:rsidRPr="007F74CF">
              <w:rPr>
                <w:rFonts w:ascii="Arial" w:hAnsi="Arial" w:cs="Arial"/>
              </w:rPr>
              <w:t>n</w:t>
            </w:r>
            <w:r w:rsidRPr="007F74CF">
              <w:rPr>
                <w:rFonts w:ascii="Arial" w:hAnsi="Arial" w:cs="Arial"/>
                <w:spacing w:val="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y</w:t>
            </w:r>
            <w:r w:rsidRPr="007F74CF">
              <w:rPr>
                <w:rFonts w:ascii="Arial" w:hAnsi="Arial" w:cs="Arial"/>
              </w:rPr>
              <w:t>ield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fo</w:t>
            </w:r>
            <w:r w:rsidRPr="007F74CF">
              <w:rPr>
                <w:rFonts w:ascii="Arial" w:hAnsi="Arial" w:cs="Arial"/>
              </w:rPr>
              <w:t>r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a</w:t>
            </w:r>
            <w:r w:rsidRPr="007F74CF">
              <w:rPr>
                <w:rFonts w:ascii="Arial" w:hAnsi="Arial" w:cs="Arial"/>
              </w:rPr>
              <w:t>ch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p</w:t>
            </w:r>
            <w:r w:rsidRPr="007F74CF">
              <w:rPr>
                <w:rFonts w:ascii="Arial" w:hAnsi="Arial" w:cs="Arial"/>
              </w:rPr>
              <w:t>la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-1"/>
              </w:rPr>
              <w:t>n</w:t>
            </w:r>
            <w:r w:rsidRPr="007F74CF">
              <w:rPr>
                <w:rFonts w:ascii="Arial" w:hAnsi="Arial" w:cs="Arial"/>
              </w:rPr>
              <w:t>d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</w:rPr>
              <w:t xml:space="preserve">its 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elat</w:t>
            </w:r>
            <w:r w:rsidRPr="007F74CF">
              <w:rPr>
                <w:rFonts w:ascii="Arial" w:hAnsi="Arial" w:cs="Arial"/>
                <w:spacing w:val="1"/>
              </w:rPr>
              <w:t>e</w:t>
            </w:r>
            <w:r w:rsidRPr="007F74CF">
              <w:rPr>
                <w:rFonts w:ascii="Arial" w:hAnsi="Arial" w:cs="Arial"/>
              </w:rPr>
              <w:t>d</w:t>
            </w:r>
            <w:r w:rsidRPr="007F74CF">
              <w:rPr>
                <w:rFonts w:ascii="Arial" w:hAnsi="Arial" w:cs="Arial"/>
                <w:spacing w:val="1"/>
              </w:rPr>
              <w:t xml:space="preserve"> </w:t>
            </w:r>
            <w:r w:rsidRPr="007F74CF">
              <w:rPr>
                <w:rFonts w:ascii="Arial" w:hAnsi="Arial" w:cs="Arial"/>
              </w:rPr>
              <w:t>trait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.</w:t>
            </w:r>
            <w:r w:rsidRPr="007F74CF">
              <w:rPr>
                <w:rFonts w:ascii="Arial" w:hAnsi="Arial" w:cs="Arial"/>
                <w:spacing w:val="1"/>
              </w:rPr>
              <w:t xml:space="preserve"> </w:t>
            </w:r>
            <w:r w:rsidRPr="007F74CF">
              <w:rPr>
                <w:rFonts w:ascii="Arial" w:hAnsi="Arial" w:cs="Arial"/>
              </w:rPr>
              <w:t>Al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</w:rPr>
              <w:t>,</w:t>
            </w:r>
            <w:r w:rsidRPr="007F74CF">
              <w:rPr>
                <w:rFonts w:ascii="Arial" w:hAnsi="Arial" w:cs="Arial"/>
                <w:spacing w:val="1"/>
              </w:rPr>
              <w:t xml:space="preserve"> </w:t>
            </w:r>
            <w:r w:rsidRPr="007F74CF">
              <w:rPr>
                <w:rFonts w:ascii="Arial" w:hAnsi="Arial" w:cs="Arial"/>
              </w:rPr>
              <w:t>it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</w:rPr>
              <w:t>c</w:t>
            </w:r>
            <w:r w:rsidRPr="007F74CF">
              <w:rPr>
                <w:rFonts w:ascii="Arial" w:hAnsi="Arial" w:cs="Arial"/>
                <w:spacing w:val="-2"/>
              </w:rPr>
              <w:t>a</w:t>
            </w:r>
            <w:r w:rsidRPr="007F74CF">
              <w:rPr>
                <w:rFonts w:ascii="Arial" w:hAnsi="Arial" w:cs="Arial"/>
              </w:rPr>
              <w:t>n</w:t>
            </w:r>
            <w:r w:rsidRPr="007F74CF">
              <w:rPr>
                <w:rFonts w:ascii="Arial" w:hAnsi="Arial" w:cs="Arial"/>
                <w:spacing w:val="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b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 xml:space="preserve"> </w:t>
            </w:r>
            <w:r w:rsidRPr="007F74CF">
              <w:rPr>
                <w:rFonts w:ascii="Arial" w:hAnsi="Arial" w:cs="Arial"/>
                <w:spacing w:val="-2"/>
              </w:rPr>
              <w:t>c</w:t>
            </w:r>
            <w:r w:rsidRPr="007F74CF">
              <w:rPr>
                <w:rFonts w:ascii="Arial" w:hAnsi="Arial" w:cs="Arial"/>
                <w:spacing w:val="1"/>
              </w:rPr>
              <w:t>omm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cially</w:t>
            </w:r>
            <w:r w:rsidRPr="007F74CF">
              <w:rPr>
                <w:rFonts w:ascii="Arial" w:hAnsi="Arial" w:cs="Arial"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spacing w:val="-2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xp</w:t>
            </w:r>
            <w:r w:rsidRPr="007F74CF">
              <w:rPr>
                <w:rFonts w:ascii="Arial" w:hAnsi="Arial" w:cs="Arial"/>
              </w:rPr>
              <w:t>l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</w:rPr>
              <w:t>ited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f</w:t>
            </w:r>
            <w:r w:rsidRPr="007F74CF">
              <w:rPr>
                <w:rFonts w:ascii="Arial" w:hAnsi="Arial" w:cs="Arial"/>
                <w:spacing w:val="-1"/>
              </w:rPr>
              <w:t>o</w:t>
            </w:r>
            <w:r w:rsidRPr="007F74CF">
              <w:rPr>
                <w:rFonts w:ascii="Arial" w:hAnsi="Arial" w:cs="Arial"/>
              </w:rPr>
              <w:t>r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d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v</w:t>
            </w:r>
            <w:r w:rsidRPr="007F74CF">
              <w:rPr>
                <w:rFonts w:ascii="Arial" w:hAnsi="Arial" w:cs="Arial"/>
              </w:rPr>
              <w:t>el</w:t>
            </w:r>
            <w:r w:rsidRPr="007F74CF">
              <w:rPr>
                <w:rFonts w:ascii="Arial" w:hAnsi="Arial" w:cs="Arial"/>
                <w:spacing w:val="1"/>
              </w:rPr>
              <w:t>opm</w:t>
            </w:r>
            <w:r w:rsidRPr="007F74CF">
              <w:rPr>
                <w:rFonts w:ascii="Arial" w:hAnsi="Arial" w:cs="Arial"/>
                <w:spacing w:val="-2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o</w:t>
            </w:r>
            <w:r w:rsidRPr="007F74CF">
              <w:rPr>
                <w:rFonts w:ascii="Arial" w:hAnsi="Arial" w:cs="Arial"/>
              </w:rPr>
              <w:t>f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  <w:spacing w:val="-3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g</w:t>
            </w:r>
            <w:r w:rsidRPr="007F74CF">
              <w:rPr>
                <w:rFonts w:ascii="Arial" w:hAnsi="Arial" w:cs="Arial"/>
              </w:rPr>
              <w:t xml:space="preserve">h </w:t>
            </w:r>
            <w:r w:rsidRPr="007F74CF">
              <w:rPr>
                <w:rFonts w:ascii="Arial" w:hAnsi="Arial" w:cs="Arial"/>
                <w:spacing w:val="1"/>
              </w:rPr>
              <w:t>hy</w:t>
            </w:r>
            <w:r w:rsidRPr="007F74CF">
              <w:rPr>
                <w:rFonts w:ascii="Arial" w:hAnsi="Arial" w:cs="Arial"/>
                <w:spacing w:val="-1"/>
              </w:rPr>
              <w:t>b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d</w:t>
            </w:r>
            <w:r w:rsidRPr="007F74CF">
              <w:rPr>
                <w:rFonts w:ascii="Arial" w:hAnsi="Arial" w:cs="Arial"/>
              </w:rPr>
              <w:t>s a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d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p</w:t>
            </w:r>
            <w:r w:rsidRPr="007F74CF">
              <w:rPr>
                <w:rFonts w:ascii="Arial" w:hAnsi="Arial" w:cs="Arial"/>
                <w:spacing w:val="-2"/>
              </w:rPr>
              <w:t>r</w:t>
            </w:r>
            <w:r w:rsidRPr="007F74CF">
              <w:rPr>
                <w:rFonts w:ascii="Arial" w:hAnsi="Arial" w:cs="Arial"/>
                <w:spacing w:val="1"/>
              </w:rPr>
              <w:t>odu</w:t>
            </w:r>
            <w:r w:rsidRPr="007F74CF">
              <w:rPr>
                <w:rFonts w:ascii="Arial" w:hAnsi="Arial" w:cs="Arial"/>
              </w:rPr>
              <w:t>cti</w:t>
            </w:r>
            <w:r w:rsidRPr="007F74CF">
              <w:rPr>
                <w:rFonts w:ascii="Arial" w:hAnsi="Arial" w:cs="Arial"/>
                <w:spacing w:val="-1"/>
              </w:rPr>
              <w:t>o</w:t>
            </w:r>
            <w:r w:rsidRPr="007F74CF">
              <w:rPr>
                <w:rFonts w:ascii="Arial" w:hAnsi="Arial" w:cs="Arial"/>
              </w:rPr>
              <w:t xml:space="preserve">n 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</w:rPr>
              <w:t>f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v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ieties in</w:t>
            </w:r>
            <w:r w:rsidRPr="007F74CF">
              <w:rPr>
                <w:rFonts w:ascii="Arial" w:hAnsi="Arial" w:cs="Arial"/>
                <w:spacing w:val="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p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g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</w:rPr>
              <w:t xml:space="preserve">n </w:t>
            </w:r>
            <w:r w:rsidRPr="007F74CF">
              <w:rPr>
                <w:rFonts w:ascii="Arial" w:hAnsi="Arial" w:cs="Arial"/>
                <w:spacing w:val="1"/>
              </w:rPr>
              <w:t>p</w:t>
            </w:r>
            <w:r w:rsidRPr="007F74CF">
              <w:rPr>
                <w:rFonts w:ascii="Arial" w:hAnsi="Arial" w:cs="Arial"/>
              </w:rPr>
              <w:t>ea</w:t>
            </w:r>
            <w:r w:rsidRPr="007F74CF">
              <w:rPr>
                <w:rFonts w:ascii="Arial" w:hAnsi="Arial" w:cs="Arial"/>
                <w:spacing w:val="5"/>
              </w:rPr>
              <w:t xml:space="preserve"> </w:t>
            </w:r>
            <w:r w:rsidRPr="007F74CF">
              <w:rPr>
                <w:rFonts w:ascii="Arial" w:hAnsi="Arial" w:cs="Arial"/>
              </w:rPr>
              <w:t>if</w:t>
            </w:r>
            <w:r w:rsidRPr="007F74CF">
              <w:rPr>
                <w:rFonts w:ascii="Arial" w:hAnsi="Arial" w:cs="Arial"/>
                <w:spacing w:val="7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is</w:t>
            </w:r>
            <w:r w:rsidRPr="007F74CF">
              <w:rPr>
                <w:rFonts w:ascii="Arial" w:hAnsi="Arial" w:cs="Arial"/>
                <w:spacing w:val="4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esea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ch</w:t>
            </w:r>
            <w:r w:rsidRPr="007F74CF">
              <w:rPr>
                <w:rFonts w:ascii="Arial" w:hAnsi="Arial" w:cs="Arial"/>
                <w:spacing w:val="2"/>
              </w:rPr>
              <w:t xml:space="preserve"> </w:t>
            </w:r>
            <w:r w:rsidRPr="007F74CF">
              <w:rPr>
                <w:rFonts w:ascii="Arial" w:hAnsi="Arial" w:cs="Arial"/>
              </w:rPr>
              <w:t>is</w:t>
            </w:r>
            <w:r w:rsidRPr="007F74CF">
              <w:rPr>
                <w:rFonts w:ascii="Arial" w:hAnsi="Arial" w:cs="Arial"/>
                <w:spacing w:val="5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u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ed</w:t>
            </w:r>
            <w:r w:rsidRPr="007F74CF">
              <w:rPr>
                <w:rFonts w:ascii="Arial" w:hAnsi="Arial" w:cs="Arial"/>
                <w:spacing w:val="5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u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fu</w:t>
            </w:r>
            <w:r w:rsidRPr="007F74CF">
              <w:rPr>
                <w:rFonts w:ascii="Arial" w:hAnsi="Arial" w:cs="Arial"/>
              </w:rPr>
              <w:t>l</w:t>
            </w:r>
            <w:r w:rsidRPr="007F74CF">
              <w:rPr>
                <w:rFonts w:ascii="Arial" w:hAnsi="Arial" w:cs="Arial"/>
                <w:spacing w:val="2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fo</w:t>
            </w:r>
            <w:r w:rsidRPr="007F74CF">
              <w:rPr>
                <w:rFonts w:ascii="Arial" w:hAnsi="Arial" w:cs="Arial"/>
              </w:rPr>
              <w:t>r</w:t>
            </w:r>
            <w:r w:rsidRPr="007F74CF">
              <w:rPr>
                <w:rFonts w:ascii="Arial" w:hAnsi="Arial" w:cs="Arial"/>
                <w:spacing w:val="3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5"/>
              </w:rPr>
              <w:t xml:space="preserve"> </w:t>
            </w:r>
            <w:r w:rsidRPr="007F74CF">
              <w:rPr>
                <w:rFonts w:ascii="Arial" w:hAnsi="Arial" w:cs="Arial"/>
              </w:rPr>
              <w:t>w</w:t>
            </w:r>
            <w:r w:rsidRPr="007F74CF">
              <w:rPr>
                <w:rFonts w:ascii="Arial" w:hAnsi="Arial" w:cs="Arial"/>
                <w:spacing w:val="1"/>
              </w:rPr>
              <w:t>or</w:t>
            </w:r>
            <w:r w:rsidRPr="007F74CF">
              <w:rPr>
                <w:rFonts w:ascii="Arial" w:hAnsi="Arial" w:cs="Arial"/>
              </w:rPr>
              <w:t>ld</w:t>
            </w:r>
            <w:r w:rsidRPr="007F74CF">
              <w:rPr>
                <w:rFonts w:ascii="Arial" w:hAnsi="Arial" w:cs="Arial"/>
                <w:spacing w:val="3"/>
              </w:rPr>
              <w:t xml:space="preserve"> </w:t>
            </w:r>
            <w:r w:rsidRPr="007F74CF">
              <w:rPr>
                <w:rFonts w:ascii="Arial" w:hAnsi="Arial" w:cs="Arial"/>
                <w:spacing w:val="-3"/>
              </w:rPr>
              <w:t>i</w:t>
            </w:r>
            <w:r w:rsidRPr="007F74CF">
              <w:rPr>
                <w:rFonts w:ascii="Arial" w:hAnsi="Arial" w:cs="Arial"/>
              </w:rPr>
              <w:t xml:space="preserve">n </w:t>
            </w:r>
            <w:r w:rsidRPr="007F74CF">
              <w:rPr>
                <w:rFonts w:ascii="Arial" w:hAnsi="Arial" w:cs="Arial"/>
                <w:spacing w:val="1"/>
              </w:rPr>
              <w:t>f</w:t>
            </w:r>
            <w:r w:rsidRPr="007F74CF">
              <w:rPr>
                <w:rFonts w:ascii="Arial" w:hAnsi="Arial" w:cs="Arial"/>
              </w:rPr>
              <w:t>ield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fo</w:t>
            </w:r>
            <w:r w:rsidRPr="007F74CF">
              <w:rPr>
                <w:rFonts w:ascii="Arial" w:hAnsi="Arial" w:cs="Arial"/>
                <w:spacing w:val="-1"/>
              </w:rPr>
              <w:t>o</w:t>
            </w:r>
            <w:r w:rsidRPr="007F74CF">
              <w:rPr>
                <w:rFonts w:ascii="Arial" w:hAnsi="Arial" w:cs="Arial"/>
              </w:rPr>
              <w:t>d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p</w:t>
            </w:r>
            <w:r w:rsidRPr="007F74CF">
              <w:rPr>
                <w:rFonts w:ascii="Arial" w:hAnsi="Arial" w:cs="Arial"/>
                <w:spacing w:val="-2"/>
              </w:rPr>
              <w:t>r</w:t>
            </w:r>
            <w:r w:rsidRPr="007F74CF">
              <w:rPr>
                <w:rFonts w:ascii="Arial" w:hAnsi="Arial" w:cs="Arial"/>
                <w:spacing w:val="1"/>
              </w:rPr>
              <w:t>odu</w:t>
            </w:r>
            <w:r w:rsidRPr="007F74CF">
              <w:rPr>
                <w:rFonts w:ascii="Arial" w:hAnsi="Arial" w:cs="Arial"/>
              </w:rPr>
              <w:t>cti</w:t>
            </w:r>
            <w:r w:rsidRPr="007F74CF">
              <w:rPr>
                <w:rFonts w:ascii="Arial" w:hAnsi="Arial" w:cs="Arial"/>
                <w:spacing w:val="-1"/>
              </w:rPr>
              <w:t>o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.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330CA" w14:textId="28F9B449" w:rsidR="00CE538A" w:rsidRPr="007F74CF" w:rsidRDefault="00DB76C9">
            <w:pPr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 xml:space="preserve">   Ok </w:t>
            </w:r>
          </w:p>
        </w:tc>
      </w:tr>
      <w:tr w:rsidR="00CE538A" w:rsidRPr="007F74CF" w14:paraId="4E203FCE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94611" w14:textId="77777777" w:rsidR="00CE538A" w:rsidRPr="007F74CF" w:rsidRDefault="00606EB9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itle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f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 xml:space="preserve">icle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uit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ble?</w:t>
            </w:r>
          </w:p>
          <w:p w14:paraId="76D1DDC1" w14:textId="77777777" w:rsidR="00CE538A" w:rsidRPr="007F74CF" w:rsidRDefault="00606EB9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1"/>
              </w:rPr>
              <w:t>(</w:t>
            </w: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</w:rPr>
              <w:t>f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t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ple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1"/>
              </w:rPr>
              <w:t>gg</w:t>
            </w:r>
            <w:r w:rsidRPr="007F74CF">
              <w:rPr>
                <w:rFonts w:ascii="Arial" w:hAnsi="Arial" w:cs="Arial"/>
                <w:b/>
              </w:rPr>
              <w:t>est</w:t>
            </w:r>
            <w:r w:rsidRPr="007F74C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n</w:t>
            </w:r>
          </w:p>
          <w:p w14:paraId="6C351E4F" w14:textId="77777777" w:rsidR="00CE538A" w:rsidRPr="007F74CF" w:rsidRDefault="00606EB9">
            <w:pPr>
              <w:spacing w:before="1"/>
              <w:ind w:left="461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lte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</w:rPr>
              <w:t>at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1"/>
              </w:rPr>
              <w:t>v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8BDCD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I 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k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</w:rPr>
              <w:t>tit</w:t>
            </w:r>
            <w:r w:rsidRPr="007F74CF">
              <w:rPr>
                <w:rFonts w:ascii="Arial" w:hAnsi="Arial" w:cs="Arial"/>
                <w:spacing w:val="-1"/>
              </w:rPr>
              <w:t>l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</w:rPr>
              <w:t>is</w:t>
            </w:r>
            <w:r w:rsidRPr="007F74CF">
              <w:rPr>
                <w:rFonts w:ascii="Arial" w:hAnsi="Arial" w:cs="Arial"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  <w:spacing w:val="1"/>
              </w:rPr>
              <w:t>u</w:t>
            </w:r>
            <w:r w:rsidRPr="007F74CF">
              <w:rPr>
                <w:rFonts w:ascii="Arial" w:hAnsi="Arial" w:cs="Arial"/>
              </w:rPr>
              <w:t>ita</w:t>
            </w:r>
            <w:r w:rsidRPr="007F74CF">
              <w:rPr>
                <w:rFonts w:ascii="Arial" w:hAnsi="Arial" w:cs="Arial"/>
                <w:spacing w:val="1"/>
              </w:rPr>
              <w:t>b</w:t>
            </w:r>
            <w:r w:rsidRPr="007F74CF">
              <w:rPr>
                <w:rFonts w:ascii="Arial" w:hAnsi="Arial" w:cs="Arial"/>
              </w:rPr>
              <w:t>le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63A1D" w14:textId="66771898" w:rsidR="00CE538A" w:rsidRPr="007F74CF" w:rsidRDefault="00DB76C9">
            <w:pPr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 xml:space="preserve">        Yes </w:t>
            </w:r>
          </w:p>
        </w:tc>
      </w:tr>
      <w:tr w:rsidR="00CE538A" w:rsidRPr="007F74CF" w14:paraId="3675EC33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C9070" w14:textId="77777777" w:rsidR="00CE538A" w:rsidRPr="007F74CF" w:rsidRDefault="00606EB9">
            <w:pPr>
              <w:spacing w:before="2" w:line="220" w:lineRule="exact"/>
              <w:ind w:left="461" w:right="121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b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ct</w:t>
            </w:r>
            <w:r w:rsidRPr="007F74C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f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icle 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prehen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1"/>
              </w:rPr>
              <w:t>v</w:t>
            </w:r>
            <w:r w:rsidRPr="007F74CF">
              <w:rPr>
                <w:rFonts w:ascii="Arial" w:hAnsi="Arial" w:cs="Arial"/>
                <w:b/>
              </w:rPr>
              <w:t>e?</w:t>
            </w:r>
            <w:r w:rsidRPr="007F74C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Do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yo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1"/>
              </w:rPr>
              <w:t>u</w:t>
            </w:r>
            <w:r w:rsidRPr="007F74CF">
              <w:rPr>
                <w:rFonts w:ascii="Arial" w:hAnsi="Arial" w:cs="Arial"/>
                <w:b/>
                <w:spacing w:val="1"/>
              </w:rPr>
              <w:t>gg</w:t>
            </w:r>
            <w:r w:rsidRPr="007F74CF">
              <w:rPr>
                <w:rFonts w:ascii="Arial" w:hAnsi="Arial" w:cs="Arial"/>
                <w:b/>
              </w:rPr>
              <w:t xml:space="preserve">est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d</w:t>
            </w:r>
            <w:r w:rsidRPr="007F74CF">
              <w:rPr>
                <w:rFonts w:ascii="Arial" w:hAnsi="Arial" w:cs="Arial"/>
                <w:b/>
                <w:spacing w:val="-1"/>
              </w:rPr>
              <w:t>d</w:t>
            </w:r>
            <w:r w:rsidRPr="007F74CF">
              <w:rPr>
                <w:rFonts w:ascii="Arial" w:hAnsi="Arial" w:cs="Arial"/>
                <w:b/>
              </w:rPr>
              <w:t>iti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(o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dele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n)</w:t>
            </w:r>
            <w:r w:rsidRPr="007F74C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 xml:space="preserve">f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p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ints</w:t>
            </w:r>
            <w:r w:rsidRPr="007F74C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in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his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1"/>
              </w:rPr>
              <w:t>ct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n?</w:t>
            </w:r>
          </w:p>
          <w:p w14:paraId="1C7DE0EC" w14:textId="77777777" w:rsidR="00CE538A" w:rsidRPr="007F74CF" w:rsidRDefault="00606EB9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Ple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wri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yo</w:t>
            </w:r>
            <w:r w:rsidRPr="007F74CF">
              <w:rPr>
                <w:rFonts w:ascii="Arial" w:hAnsi="Arial" w:cs="Arial"/>
                <w:b/>
              </w:rPr>
              <w:t>ur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1"/>
              </w:rPr>
              <w:t>gg</w:t>
            </w:r>
            <w:r w:rsidRPr="007F74CF">
              <w:rPr>
                <w:rFonts w:ascii="Arial" w:hAnsi="Arial" w:cs="Arial"/>
                <w:b/>
              </w:rPr>
              <w:t>esti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ns</w:t>
            </w:r>
          </w:p>
          <w:p w14:paraId="242A751C" w14:textId="77777777" w:rsidR="00CE538A" w:rsidRPr="007F74CF" w:rsidRDefault="00606EB9">
            <w:pPr>
              <w:ind w:left="461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her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B6F91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Yes,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I 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k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is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b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tra</w:t>
            </w:r>
            <w:r w:rsidRPr="007F74CF">
              <w:rPr>
                <w:rFonts w:ascii="Arial" w:hAnsi="Arial" w:cs="Arial"/>
                <w:spacing w:val="1"/>
              </w:rPr>
              <w:t>c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</w:rPr>
              <w:t>f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ticle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</w:rPr>
              <w:t>c</w:t>
            </w:r>
            <w:r w:rsidRPr="007F74CF">
              <w:rPr>
                <w:rFonts w:ascii="Arial" w:hAnsi="Arial" w:cs="Arial"/>
                <w:spacing w:val="1"/>
              </w:rPr>
              <w:t>ompr</w:t>
            </w:r>
            <w:r w:rsidRPr="007F74CF">
              <w:rPr>
                <w:rFonts w:ascii="Arial" w:hAnsi="Arial" w:cs="Arial"/>
                <w:spacing w:val="-2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v</w:t>
            </w:r>
            <w:r w:rsidRPr="007F74CF">
              <w:rPr>
                <w:rFonts w:ascii="Arial" w:hAnsi="Arial" w:cs="Arial"/>
              </w:rPr>
              <w:t>e.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3D095" w14:textId="7FC941F5" w:rsidR="00CE538A" w:rsidRPr="007F74CF" w:rsidRDefault="00DB76C9">
            <w:pPr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 xml:space="preserve">            Yes  </w:t>
            </w:r>
          </w:p>
        </w:tc>
      </w:tr>
      <w:tr w:rsidR="00CE538A" w:rsidRPr="007F74CF" w14:paraId="6A8A40D6" w14:textId="77777777">
        <w:trPr>
          <w:trHeight w:hRule="exact" w:val="716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334F8" w14:textId="77777777" w:rsidR="00CE538A" w:rsidRPr="007F74CF" w:rsidRDefault="00606EB9">
            <w:pPr>
              <w:ind w:left="461" w:right="16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-1"/>
              </w:rPr>
              <w:t>us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ipt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  <w:spacing w:val="3"/>
              </w:rPr>
              <w:t>c</w:t>
            </w:r>
            <w:r w:rsidRPr="007F74CF">
              <w:rPr>
                <w:rFonts w:ascii="Arial" w:hAnsi="Arial" w:cs="Arial"/>
                <w:b/>
              </w:rPr>
              <w:t>ientific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ll</w:t>
            </w:r>
            <w:r w:rsidRPr="007F74CF">
              <w:rPr>
                <w:rFonts w:ascii="Arial" w:hAnsi="Arial" w:cs="Arial"/>
                <w:b/>
                <w:spacing w:val="1"/>
              </w:rPr>
              <w:t>y</w:t>
            </w:r>
            <w:r w:rsidRPr="007F74CF">
              <w:rPr>
                <w:rFonts w:ascii="Arial" w:hAnsi="Arial" w:cs="Arial"/>
                <w:b/>
              </w:rPr>
              <w:t>, 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1"/>
              </w:rPr>
              <w:t>ct</w:t>
            </w:r>
            <w:r w:rsidRPr="007F74CF">
              <w:rPr>
                <w:rFonts w:ascii="Arial" w:hAnsi="Arial" w:cs="Arial"/>
                <w:b/>
              </w:rPr>
              <w:t>?</w:t>
            </w:r>
            <w:r w:rsidRPr="007F74C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Ple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wri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her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40321" w14:textId="77777777" w:rsidR="00CE538A" w:rsidRPr="007F74CF" w:rsidRDefault="00606EB9">
            <w:pPr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Yes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8FE8E" w14:textId="1B635058" w:rsidR="00CE538A" w:rsidRPr="007F74CF" w:rsidRDefault="00DB76C9">
            <w:pPr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 xml:space="preserve">                Yes </w:t>
            </w:r>
          </w:p>
        </w:tc>
      </w:tr>
      <w:tr w:rsidR="00CE538A" w:rsidRPr="007F74CF" w14:paraId="76CF2818" w14:textId="77777777">
        <w:trPr>
          <w:trHeight w:hRule="exact" w:val="115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634DF" w14:textId="77777777" w:rsidR="00CE538A" w:rsidRPr="007F74CF" w:rsidRDefault="00606EB9">
            <w:pPr>
              <w:ind w:left="461" w:right="426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lastRenderedPageBreak/>
              <w:t>Are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ef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enc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uf</w:t>
            </w:r>
            <w:r w:rsidRPr="007F74CF">
              <w:rPr>
                <w:rFonts w:ascii="Arial" w:hAnsi="Arial" w:cs="Arial"/>
                <w:b/>
                <w:spacing w:val="1"/>
              </w:rPr>
              <w:t>f</w:t>
            </w:r>
            <w:r w:rsidRPr="007F74CF">
              <w:rPr>
                <w:rFonts w:ascii="Arial" w:hAnsi="Arial" w:cs="Arial"/>
                <w:b/>
              </w:rPr>
              <w:t xml:space="preserve">icient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nd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nt?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</w:rPr>
              <w:t xml:space="preserve">f </w:t>
            </w:r>
            <w:r w:rsidRPr="007F74CF">
              <w:rPr>
                <w:rFonts w:ascii="Arial" w:hAnsi="Arial" w:cs="Arial"/>
                <w:b/>
                <w:spacing w:val="1"/>
              </w:rPr>
              <w:t>yo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h</w:t>
            </w:r>
            <w:r w:rsidRPr="007F74CF">
              <w:rPr>
                <w:rFonts w:ascii="Arial" w:hAnsi="Arial" w:cs="Arial"/>
                <w:b/>
                <w:spacing w:val="1"/>
              </w:rPr>
              <w:t>av</w:t>
            </w:r>
            <w:r w:rsidRPr="007F74CF">
              <w:rPr>
                <w:rFonts w:ascii="Arial" w:hAnsi="Arial" w:cs="Arial"/>
                <w:b/>
              </w:rPr>
              <w:t xml:space="preserve">e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1"/>
              </w:rPr>
              <w:t>gg</w:t>
            </w:r>
            <w:r w:rsidRPr="007F74CF">
              <w:rPr>
                <w:rFonts w:ascii="Arial" w:hAnsi="Arial" w:cs="Arial"/>
                <w:b/>
              </w:rPr>
              <w:t>esti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ns</w:t>
            </w:r>
            <w:r w:rsidRPr="007F74C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f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d</w:t>
            </w:r>
            <w:r w:rsidRPr="007F74CF">
              <w:rPr>
                <w:rFonts w:ascii="Arial" w:hAnsi="Arial" w:cs="Arial"/>
                <w:b/>
                <w:spacing w:val="-1"/>
              </w:rPr>
              <w:t>d</w:t>
            </w:r>
            <w:r w:rsidRPr="007F74CF">
              <w:rPr>
                <w:rFonts w:ascii="Arial" w:hAnsi="Arial" w:cs="Arial"/>
                <w:b/>
              </w:rPr>
              <w:t>iti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l</w:t>
            </w:r>
          </w:p>
          <w:p w14:paraId="1E8734C4" w14:textId="77777777" w:rsidR="00CE538A" w:rsidRPr="007F74CF" w:rsidRDefault="00606EB9">
            <w:pPr>
              <w:ind w:left="461" w:right="96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ef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enc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,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ple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en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hem in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ev</w:t>
            </w:r>
            <w:r w:rsidRPr="007F74CF">
              <w:rPr>
                <w:rFonts w:ascii="Arial" w:hAnsi="Arial" w:cs="Arial"/>
                <w:b/>
              </w:rPr>
              <w:t>iew</w:t>
            </w:r>
            <w:r w:rsidRPr="007F74C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fo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0104E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Yes,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bu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ad</w:t>
            </w:r>
            <w:r w:rsidRPr="007F74CF">
              <w:rPr>
                <w:rFonts w:ascii="Arial" w:hAnsi="Arial" w:cs="Arial"/>
              </w:rPr>
              <w:t>d</w:t>
            </w:r>
            <w:r w:rsidRPr="007F74CF">
              <w:rPr>
                <w:rFonts w:ascii="Arial" w:hAnsi="Arial" w:cs="Arial"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  <w:spacing w:val="-2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f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c</w:t>
            </w:r>
            <w:r w:rsidRPr="007F74CF">
              <w:rPr>
                <w:rFonts w:ascii="Arial" w:hAnsi="Arial" w:cs="Arial"/>
                <w:spacing w:val="1"/>
              </w:rPr>
              <w:t>e</w:t>
            </w:r>
            <w:r w:rsidRPr="007F74CF">
              <w:rPr>
                <w:rFonts w:ascii="Arial" w:hAnsi="Arial" w:cs="Arial"/>
              </w:rPr>
              <w:t>s</w:t>
            </w:r>
            <w:r w:rsidRPr="007F74CF">
              <w:rPr>
                <w:rFonts w:ascii="Arial" w:hAnsi="Arial" w:cs="Arial"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f</w:t>
            </w:r>
            <w:r w:rsidRPr="007F74CF">
              <w:rPr>
                <w:rFonts w:ascii="Arial" w:hAnsi="Arial" w:cs="Arial"/>
              </w:rPr>
              <w:t>ter</w:t>
            </w:r>
            <w:r w:rsidRPr="007F74CF">
              <w:rPr>
                <w:rFonts w:ascii="Arial" w:hAnsi="Arial" w:cs="Arial"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2</w:t>
            </w:r>
            <w:r w:rsidRPr="007F74CF">
              <w:rPr>
                <w:rFonts w:ascii="Arial" w:hAnsi="Arial" w:cs="Arial"/>
                <w:spacing w:val="1"/>
              </w:rPr>
              <w:t>02</w:t>
            </w:r>
            <w:r w:rsidRPr="007F74CF">
              <w:rPr>
                <w:rFonts w:ascii="Arial" w:hAnsi="Arial" w:cs="Arial"/>
              </w:rPr>
              <w:t>0</w:t>
            </w:r>
            <w:r w:rsidRPr="007F74CF">
              <w:rPr>
                <w:rFonts w:ascii="Arial" w:hAnsi="Arial" w:cs="Arial"/>
                <w:spacing w:val="47"/>
              </w:rPr>
              <w:t xml:space="preserve"> </w:t>
            </w:r>
            <w:r w:rsidRPr="007F74CF">
              <w:rPr>
                <w:rFonts w:ascii="Arial" w:hAnsi="Arial" w:cs="Arial"/>
                <w:spacing w:val="-2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b</w:t>
            </w:r>
            <w:r w:rsidRPr="007F74CF">
              <w:rPr>
                <w:rFonts w:ascii="Arial" w:hAnsi="Arial" w:cs="Arial"/>
              </w:rPr>
              <w:t>etter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spacing w:val="-2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d</w:t>
            </w:r>
            <w:r w:rsidRPr="007F74CF">
              <w:rPr>
                <w:rFonts w:ascii="Arial" w:hAnsi="Arial" w:cs="Arial"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tr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  <w:spacing w:val="-1"/>
              </w:rPr>
              <w:t>n</w:t>
            </w:r>
            <w:r w:rsidRPr="007F74CF">
              <w:rPr>
                <w:rFonts w:ascii="Arial" w:hAnsi="Arial" w:cs="Arial"/>
                <w:spacing w:val="1"/>
              </w:rPr>
              <w:t>g</w:t>
            </w:r>
            <w:r w:rsidRPr="007F74CF">
              <w:rPr>
                <w:rFonts w:ascii="Arial" w:hAnsi="Arial" w:cs="Arial"/>
              </w:rPr>
              <w:t>er</w:t>
            </w:r>
            <w:r w:rsidRPr="007F74CF">
              <w:rPr>
                <w:rFonts w:ascii="Arial" w:hAnsi="Arial" w:cs="Arial"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spacing w:val="-2"/>
              </w:rPr>
              <w:t>f</w:t>
            </w:r>
            <w:r w:rsidRPr="007F74CF">
              <w:rPr>
                <w:rFonts w:ascii="Arial" w:hAnsi="Arial" w:cs="Arial"/>
                <w:spacing w:val="-1"/>
              </w:rPr>
              <w:t>o</w:t>
            </w:r>
            <w:r w:rsidRPr="007F74CF">
              <w:rPr>
                <w:rFonts w:ascii="Arial" w:hAnsi="Arial" w:cs="Arial"/>
              </w:rPr>
              <w:t>r</w:t>
            </w:r>
            <w:r w:rsidRPr="007F74CF">
              <w:rPr>
                <w:rFonts w:ascii="Arial" w:hAnsi="Arial" w:cs="Arial"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</w:rPr>
              <w:t>it.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E56A7" w14:textId="21F83230" w:rsidR="00CE538A" w:rsidRPr="007F74CF" w:rsidRDefault="00DB76C9">
            <w:pPr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 xml:space="preserve">                   Ok </w:t>
            </w:r>
          </w:p>
        </w:tc>
      </w:tr>
    </w:tbl>
    <w:p w14:paraId="04422259" w14:textId="77777777" w:rsidR="00CE538A" w:rsidRPr="007F74CF" w:rsidRDefault="00CE538A">
      <w:pPr>
        <w:rPr>
          <w:rFonts w:ascii="Arial" w:hAnsi="Arial" w:cs="Arial"/>
        </w:rPr>
        <w:sectPr w:rsidR="00CE538A" w:rsidRPr="007F74CF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782C6D19" w14:textId="77777777" w:rsidR="00CE538A" w:rsidRPr="007F74CF" w:rsidRDefault="00CE538A">
      <w:pPr>
        <w:spacing w:before="6" w:line="100" w:lineRule="exact"/>
        <w:rPr>
          <w:rFonts w:ascii="Arial" w:hAnsi="Arial" w:cs="Arial"/>
          <w:sz w:val="10"/>
          <w:szCs w:val="10"/>
        </w:rPr>
      </w:pPr>
    </w:p>
    <w:p w14:paraId="5B623DD5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62EB07FE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6D9E7F86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7395"/>
        <w:gridCol w:w="2449"/>
      </w:tblGrid>
      <w:tr w:rsidR="00CE538A" w:rsidRPr="007F74CF" w14:paraId="518ED06D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F393A" w14:textId="77777777" w:rsidR="00CE538A" w:rsidRPr="007F74CF" w:rsidRDefault="00606EB9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-1"/>
              </w:rPr>
              <w:t>I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l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</w:rPr>
              <w:t>g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1"/>
              </w:rPr>
              <w:t>ag</w:t>
            </w:r>
            <w:r w:rsidRPr="007F74CF">
              <w:rPr>
                <w:rFonts w:ascii="Arial" w:hAnsi="Arial" w:cs="Arial"/>
                <w:b/>
              </w:rPr>
              <w:t>e/</w:t>
            </w:r>
            <w:r w:rsidRPr="007F74CF">
              <w:rPr>
                <w:rFonts w:ascii="Arial" w:hAnsi="Arial" w:cs="Arial"/>
                <w:b/>
                <w:spacing w:val="-1"/>
              </w:rPr>
              <w:t>E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</w:rPr>
              <w:t>g</w:t>
            </w:r>
            <w:r w:rsidRPr="007F74CF">
              <w:rPr>
                <w:rFonts w:ascii="Arial" w:hAnsi="Arial" w:cs="Arial"/>
                <w:b/>
              </w:rPr>
              <w:t>l</w:t>
            </w:r>
            <w:r w:rsidRPr="007F74CF">
              <w:rPr>
                <w:rFonts w:ascii="Arial" w:hAnsi="Arial" w:cs="Arial"/>
                <w:b/>
                <w:spacing w:val="2"/>
              </w:rPr>
              <w:t>i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h</w:t>
            </w:r>
            <w:r w:rsidRPr="007F74CF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q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 xml:space="preserve">lity 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f</w:t>
            </w:r>
            <w:r w:rsidRPr="007F74C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icle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uit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ble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fo</w:t>
            </w:r>
            <w:r w:rsidRPr="007F74CF">
              <w:rPr>
                <w:rFonts w:ascii="Arial" w:hAnsi="Arial" w:cs="Arial"/>
                <w:b/>
              </w:rPr>
              <w:t xml:space="preserve">r 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ch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l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rly</w:t>
            </w:r>
            <w:r w:rsidRPr="007F74C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m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-1"/>
              </w:rPr>
              <w:t>n</w:t>
            </w:r>
            <w:r w:rsidRPr="007F74CF">
              <w:rPr>
                <w:rFonts w:ascii="Arial" w:hAnsi="Arial" w:cs="Arial"/>
                <w:b/>
              </w:rPr>
              <w:t>ic</w:t>
            </w:r>
            <w:r w:rsidRPr="007F74CF">
              <w:rPr>
                <w:rFonts w:ascii="Arial" w:hAnsi="Arial" w:cs="Arial"/>
                <w:b/>
                <w:spacing w:val="1"/>
              </w:rPr>
              <w:t>at</w:t>
            </w:r>
            <w:r w:rsidRPr="007F74CF">
              <w:rPr>
                <w:rFonts w:ascii="Arial" w:hAnsi="Arial" w:cs="Arial"/>
                <w:b/>
              </w:rPr>
              <w:t>i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36885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Yes,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I 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k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o</w:t>
            </w: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D994B" w14:textId="741F45E6" w:rsidR="00CE538A" w:rsidRPr="007F74CF" w:rsidRDefault="00DB76C9">
            <w:pPr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 xml:space="preserve">                Yes </w:t>
            </w:r>
          </w:p>
        </w:tc>
      </w:tr>
      <w:tr w:rsidR="00CE538A" w:rsidRPr="007F74CF" w14:paraId="49896C70" w14:textId="77777777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EBAF0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F74CF">
              <w:rPr>
                <w:rFonts w:ascii="Arial" w:hAnsi="Arial" w:cs="Arial"/>
                <w:b/>
                <w:u w:val="thick" w:color="000000"/>
              </w:rPr>
              <w:t>pti</w:t>
            </w:r>
            <w:r w:rsidRPr="007F74C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F74CF">
              <w:rPr>
                <w:rFonts w:ascii="Arial" w:hAnsi="Arial" w:cs="Arial"/>
                <w:b/>
                <w:u w:val="thick" w:color="000000"/>
              </w:rPr>
              <w:t>n</w:t>
            </w:r>
            <w:r w:rsidRPr="007F74CF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7F74CF">
              <w:rPr>
                <w:rFonts w:ascii="Arial" w:hAnsi="Arial" w:cs="Arial"/>
                <w:b/>
                <w:u w:val="thick" w:color="000000"/>
              </w:rPr>
              <w:t>l/Gene</w:t>
            </w:r>
            <w:r w:rsidRPr="007F74CF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7F74CF">
              <w:rPr>
                <w:rFonts w:ascii="Arial" w:hAnsi="Arial" w:cs="Arial"/>
                <w:b/>
                <w:u w:val="thick" w:color="000000"/>
              </w:rPr>
              <w:t>l</w:t>
            </w:r>
            <w:r w:rsidRPr="007F74CF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7F74CF">
              <w:rPr>
                <w:rFonts w:ascii="Arial" w:hAnsi="Arial" w:cs="Arial"/>
              </w:rPr>
              <w:t>c</w:t>
            </w:r>
            <w:r w:rsidRPr="007F74CF">
              <w:rPr>
                <w:rFonts w:ascii="Arial" w:hAnsi="Arial" w:cs="Arial"/>
                <w:spacing w:val="1"/>
              </w:rPr>
              <w:t>omm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n</w:t>
            </w:r>
            <w:r w:rsidRPr="007F74CF">
              <w:rPr>
                <w:rFonts w:ascii="Arial" w:hAnsi="Arial" w:cs="Arial"/>
              </w:rPr>
              <w:t>ts</w:t>
            </w:r>
          </w:p>
        </w:tc>
        <w:tc>
          <w:tcPr>
            <w:tcW w:w="7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6851E" w14:textId="77777777" w:rsidR="00CE538A" w:rsidRPr="007F74CF" w:rsidRDefault="00CE538A">
            <w:pPr>
              <w:rPr>
                <w:rFonts w:ascii="Arial" w:hAnsi="Arial" w:cs="Arial"/>
              </w:rPr>
            </w:pPr>
          </w:p>
        </w:tc>
        <w:tc>
          <w:tcPr>
            <w:tcW w:w="2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DBA87" w14:textId="77777777" w:rsidR="00CE538A" w:rsidRPr="007F74CF" w:rsidRDefault="00CE538A">
            <w:pPr>
              <w:rPr>
                <w:rFonts w:ascii="Arial" w:hAnsi="Arial" w:cs="Arial"/>
              </w:rPr>
            </w:pPr>
          </w:p>
        </w:tc>
      </w:tr>
    </w:tbl>
    <w:p w14:paraId="3811E2A7" w14:textId="77777777" w:rsidR="00CE538A" w:rsidRPr="007F74CF" w:rsidRDefault="00CE538A">
      <w:pPr>
        <w:spacing w:before="10" w:line="140" w:lineRule="exact"/>
        <w:rPr>
          <w:rFonts w:ascii="Arial" w:hAnsi="Arial" w:cs="Arial"/>
          <w:sz w:val="14"/>
          <w:szCs w:val="14"/>
        </w:rPr>
      </w:pPr>
    </w:p>
    <w:p w14:paraId="4748B74B" w14:textId="77777777" w:rsidR="00CE538A" w:rsidRPr="007F74CF" w:rsidRDefault="00CE538A">
      <w:pPr>
        <w:spacing w:line="200" w:lineRule="exact"/>
        <w:rPr>
          <w:rFonts w:ascii="Arial" w:hAnsi="Arial" w:cs="Arial"/>
        </w:rPr>
      </w:pPr>
    </w:p>
    <w:p w14:paraId="4BAC8605" w14:textId="77777777" w:rsidR="00CE538A" w:rsidRPr="007F74CF" w:rsidRDefault="00000000">
      <w:pPr>
        <w:spacing w:before="33"/>
        <w:ind w:left="220"/>
        <w:rPr>
          <w:rFonts w:ascii="Arial" w:hAnsi="Arial" w:cs="Arial"/>
        </w:rPr>
      </w:pPr>
      <w:r w:rsidRPr="007F74CF">
        <w:rPr>
          <w:rFonts w:ascii="Arial" w:hAnsi="Arial" w:cs="Arial"/>
        </w:rPr>
        <w:pict w14:anchorId="6912C0D8">
          <v:group id="_x0000_s1040" style="position:absolute;left:0;text-align:left;margin-left:71.45pt;margin-top:1.25pt;width:41.65pt;height:12.4pt;z-index:-251659776;mso-position-horizontal-relative:page" coordorigin="1429,25" coordsize="833,248">
            <v:shape id="_x0000_s1042" style="position:absolute;left:1440;top:35;width:812;height:228" coordorigin="1440,35" coordsize="812,228" path="m1440,263r812,l2252,35r-812,l1440,263xe" fillcolor="yellow" stroked="f">
              <v:path arrowok="t"/>
            </v:shape>
            <v:shape id="_x0000_s1041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606EB9" w:rsidRPr="007F74CF">
        <w:rPr>
          <w:rFonts w:ascii="Arial" w:hAnsi="Arial" w:cs="Arial"/>
          <w:b/>
        </w:rPr>
        <w:t>PART</w:t>
      </w:r>
      <w:r w:rsidR="00606EB9" w:rsidRPr="007F74CF">
        <w:rPr>
          <w:rFonts w:ascii="Arial" w:hAnsi="Arial" w:cs="Arial"/>
          <w:b/>
          <w:spacing w:val="45"/>
        </w:rPr>
        <w:t xml:space="preserve"> </w:t>
      </w:r>
      <w:r w:rsidR="00606EB9" w:rsidRPr="007F74CF">
        <w:rPr>
          <w:rFonts w:ascii="Arial" w:hAnsi="Arial" w:cs="Arial"/>
          <w:b/>
          <w:spacing w:val="1"/>
        </w:rPr>
        <w:t>2</w:t>
      </w:r>
      <w:r w:rsidR="00606EB9" w:rsidRPr="007F74CF">
        <w:rPr>
          <w:rFonts w:ascii="Arial" w:hAnsi="Arial" w:cs="Arial"/>
          <w:b/>
        </w:rPr>
        <w:t>:</w:t>
      </w:r>
    </w:p>
    <w:p w14:paraId="349E5C7D" w14:textId="77777777" w:rsidR="00CE538A" w:rsidRPr="007F74CF" w:rsidRDefault="00CE538A">
      <w:pPr>
        <w:spacing w:before="5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3"/>
        <w:gridCol w:w="4467"/>
        <w:gridCol w:w="2617"/>
      </w:tblGrid>
      <w:tr w:rsidR="00CE538A" w:rsidRPr="007F74CF" w14:paraId="000B4797" w14:textId="77777777">
        <w:trPr>
          <w:trHeight w:hRule="exact" w:val="946"/>
        </w:trPr>
        <w:tc>
          <w:tcPr>
            <w:tcW w:w="6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EE5C0" w14:textId="77777777" w:rsidR="00CE538A" w:rsidRPr="007F74CF" w:rsidRDefault="00CE538A">
            <w:pPr>
              <w:rPr>
                <w:rFonts w:ascii="Arial" w:hAnsi="Arial" w:cs="Arial"/>
              </w:rPr>
            </w:pP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0D562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Re</w:t>
            </w:r>
            <w:r w:rsidRPr="007F74CF">
              <w:rPr>
                <w:rFonts w:ascii="Arial" w:hAnsi="Arial" w:cs="Arial"/>
                <w:b/>
                <w:spacing w:val="2"/>
              </w:rPr>
              <w:t>v</w:t>
            </w:r>
            <w:r w:rsidRPr="007F74CF">
              <w:rPr>
                <w:rFonts w:ascii="Arial" w:hAnsi="Arial" w:cs="Arial"/>
                <w:b/>
              </w:rPr>
              <w:t>iew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’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  <w:spacing w:val="2"/>
              </w:rPr>
              <w:t>mm</w:t>
            </w:r>
            <w:r w:rsidRPr="007F74CF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6FA41" w14:textId="77777777" w:rsidR="00CE538A" w:rsidRPr="007F74CF" w:rsidRDefault="00606EB9">
            <w:pPr>
              <w:spacing w:before="2" w:line="220" w:lineRule="exact"/>
              <w:ind w:left="-1" w:right="147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Auth</w:t>
            </w:r>
            <w:r w:rsidRPr="007F74CF">
              <w:rPr>
                <w:rFonts w:ascii="Arial" w:hAnsi="Arial" w:cs="Arial"/>
                <w:b/>
                <w:spacing w:val="1"/>
              </w:rPr>
              <w:t>o</w:t>
            </w:r>
            <w:r w:rsidRPr="007F74CF">
              <w:rPr>
                <w:rFonts w:ascii="Arial" w:hAnsi="Arial" w:cs="Arial"/>
                <w:b/>
              </w:rPr>
              <w:t>r</w:t>
            </w:r>
            <w:r w:rsidRPr="007F74CF">
              <w:rPr>
                <w:rFonts w:ascii="Arial" w:hAnsi="Arial" w:cs="Arial"/>
                <w:b/>
                <w:spacing w:val="1"/>
              </w:rPr>
              <w:t>’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Fe</w:t>
            </w:r>
            <w:r w:rsidRPr="007F74CF">
              <w:rPr>
                <w:rFonts w:ascii="Arial" w:hAnsi="Arial" w:cs="Arial"/>
                <w:b/>
                <w:spacing w:val="1"/>
              </w:rPr>
              <w:t>e</w:t>
            </w:r>
            <w:r w:rsidRPr="007F74CF">
              <w:rPr>
                <w:rFonts w:ascii="Arial" w:hAnsi="Arial" w:cs="Arial"/>
                <w:b/>
              </w:rPr>
              <w:t>d</w:t>
            </w:r>
            <w:r w:rsidRPr="007F74CF">
              <w:rPr>
                <w:rFonts w:ascii="Arial" w:hAnsi="Arial" w:cs="Arial"/>
                <w:b/>
                <w:spacing w:val="-1"/>
              </w:rPr>
              <w:t>b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ck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(I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</w:rPr>
              <w:t xml:space="preserve">is </w:t>
            </w:r>
            <w:r w:rsidRPr="007F74CF">
              <w:rPr>
                <w:rFonts w:ascii="Arial" w:hAnsi="Arial" w:cs="Arial"/>
                <w:spacing w:val="1"/>
              </w:rPr>
              <w:t>m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nd</w:t>
            </w:r>
            <w:r w:rsidRPr="007F74CF">
              <w:rPr>
                <w:rFonts w:ascii="Arial" w:hAnsi="Arial" w:cs="Arial"/>
              </w:rPr>
              <w:t>at</w:t>
            </w:r>
            <w:r w:rsidRPr="007F74CF">
              <w:rPr>
                <w:rFonts w:ascii="Arial" w:hAnsi="Arial" w:cs="Arial"/>
                <w:spacing w:val="1"/>
              </w:rPr>
              <w:t>o</w:t>
            </w:r>
            <w:r w:rsidRPr="007F74CF">
              <w:rPr>
                <w:rFonts w:ascii="Arial" w:hAnsi="Arial" w:cs="Arial"/>
                <w:spacing w:val="-2"/>
              </w:rPr>
              <w:t>r</w:t>
            </w:r>
            <w:r w:rsidRPr="007F74CF">
              <w:rPr>
                <w:rFonts w:ascii="Arial" w:hAnsi="Arial" w:cs="Arial"/>
              </w:rPr>
              <w:t>y</w:t>
            </w:r>
            <w:r w:rsidRPr="007F74CF">
              <w:rPr>
                <w:rFonts w:ascii="Arial" w:hAnsi="Arial" w:cs="Arial"/>
                <w:spacing w:val="-8"/>
              </w:rPr>
              <w:t xml:space="preserve"> 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at</w:t>
            </w:r>
            <w:r w:rsidRPr="007F74CF">
              <w:rPr>
                <w:rFonts w:ascii="Arial" w:hAnsi="Arial" w:cs="Arial"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1"/>
              </w:rPr>
              <w:t>u</w:t>
            </w:r>
            <w:r w:rsidRPr="007F74CF">
              <w:rPr>
                <w:rFonts w:ascii="Arial" w:hAnsi="Arial" w:cs="Arial"/>
              </w:rPr>
              <w:t>t</w:t>
            </w:r>
            <w:r w:rsidRPr="007F74CF">
              <w:rPr>
                <w:rFonts w:ascii="Arial" w:hAnsi="Arial" w:cs="Arial"/>
                <w:spacing w:val="-1"/>
              </w:rPr>
              <w:t>h</w:t>
            </w:r>
            <w:r w:rsidRPr="007F74CF">
              <w:rPr>
                <w:rFonts w:ascii="Arial" w:hAnsi="Arial" w:cs="Arial"/>
                <w:spacing w:val="1"/>
              </w:rPr>
              <w:t>or</w:t>
            </w:r>
            <w:r w:rsidRPr="007F74CF">
              <w:rPr>
                <w:rFonts w:ascii="Arial" w:hAnsi="Arial" w:cs="Arial"/>
              </w:rPr>
              <w:t>s</w:t>
            </w:r>
            <w:r w:rsidRPr="007F74CF">
              <w:rPr>
                <w:rFonts w:ascii="Arial" w:hAnsi="Arial" w:cs="Arial"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  <w:spacing w:val="1"/>
              </w:rPr>
              <w:t>hou</w:t>
            </w:r>
            <w:r w:rsidRPr="007F74CF">
              <w:rPr>
                <w:rFonts w:ascii="Arial" w:hAnsi="Arial" w:cs="Arial"/>
                <w:spacing w:val="-3"/>
              </w:rPr>
              <w:t>l</w:t>
            </w:r>
            <w:r w:rsidRPr="007F74CF">
              <w:rPr>
                <w:rFonts w:ascii="Arial" w:hAnsi="Arial" w:cs="Arial"/>
              </w:rPr>
              <w:t>d w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</w:rPr>
              <w:t>ite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i</w:t>
            </w:r>
            <w:r w:rsidRPr="007F74CF">
              <w:rPr>
                <w:rFonts w:ascii="Arial" w:hAnsi="Arial" w:cs="Arial"/>
                <w:spacing w:val="-1"/>
              </w:rPr>
              <w:t>s</w:t>
            </w:r>
            <w:r w:rsidRPr="007F74CF">
              <w:rPr>
                <w:rFonts w:ascii="Arial" w:hAnsi="Arial" w:cs="Arial"/>
              </w:rPr>
              <w:t>/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er</w:t>
            </w:r>
            <w:r w:rsidRPr="007F74CF">
              <w:rPr>
                <w:rFonts w:ascii="Arial" w:hAnsi="Arial" w:cs="Arial"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f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edb</w:t>
            </w:r>
            <w:r w:rsidRPr="007F74CF">
              <w:rPr>
                <w:rFonts w:ascii="Arial" w:hAnsi="Arial" w:cs="Arial"/>
              </w:rPr>
              <w:t>a</w:t>
            </w:r>
            <w:r w:rsidRPr="007F74CF">
              <w:rPr>
                <w:rFonts w:ascii="Arial" w:hAnsi="Arial" w:cs="Arial"/>
                <w:spacing w:val="-2"/>
              </w:rPr>
              <w:t>c</w:t>
            </w:r>
            <w:r w:rsidRPr="007F74CF">
              <w:rPr>
                <w:rFonts w:ascii="Arial" w:hAnsi="Arial" w:cs="Arial"/>
              </w:rPr>
              <w:t>k</w:t>
            </w:r>
            <w:r w:rsidRPr="007F74CF">
              <w:rPr>
                <w:rFonts w:ascii="Arial" w:hAnsi="Arial" w:cs="Arial"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spacing w:val="1"/>
              </w:rPr>
              <w:t>h</w:t>
            </w:r>
            <w:r w:rsidRPr="007F74CF">
              <w:rPr>
                <w:rFonts w:ascii="Arial" w:hAnsi="Arial" w:cs="Arial"/>
              </w:rPr>
              <w:t>e</w:t>
            </w:r>
            <w:r w:rsidRPr="007F74CF">
              <w:rPr>
                <w:rFonts w:ascii="Arial" w:hAnsi="Arial" w:cs="Arial"/>
                <w:spacing w:val="1"/>
              </w:rPr>
              <w:t>r</w:t>
            </w:r>
            <w:r w:rsidRPr="007F74CF">
              <w:rPr>
                <w:rFonts w:ascii="Arial" w:hAnsi="Arial" w:cs="Arial"/>
                <w:spacing w:val="-2"/>
              </w:rPr>
              <w:t>e</w:t>
            </w:r>
            <w:r w:rsidRPr="007F74CF">
              <w:rPr>
                <w:rFonts w:ascii="Arial" w:hAnsi="Arial" w:cs="Arial"/>
              </w:rPr>
              <w:t>)</w:t>
            </w:r>
          </w:p>
        </w:tc>
      </w:tr>
      <w:tr w:rsidR="00CE538A" w:rsidRPr="007F74CF" w14:paraId="5D166BE9" w14:textId="77777777">
        <w:trPr>
          <w:trHeight w:hRule="exact" w:val="931"/>
        </w:trPr>
        <w:tc>
          <w:tcPr>
            <w:tcW w:w="6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61344" w14:textId="77777777" w:rsidR="00CE538A" w:rsidRPr="007F74CF" w:rsidRDefault="00CE538A">
            <w:pPr>
              <w:spacing w:before="10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8DE0661" w14:textId="77777777" w:rsidR="00CE538A" w:rsidRPr="007F74CF" w:rsidRDefault="00606EB9">
            <w:pPr>
              <w:ind w:left="100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b/>
              </w:rPr>
              <w:t>Are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here</w:t>
            </w:r>
            <w:r w:rsidRPr="007F74C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e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</w:rPr>
              <w:t>hic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l</w:t>
            </w:r>
            <w:r w:rsidRPr="007F74C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is</w:t>
            </w:r>
            <w:r w:rsidRPr="007F74CF">
              <w:rPr>
                <w:rFonts w:ascii="Arial" w:hAnsi="Arial" w:cs="Arial"/>
                <w:b/>
                <w:spacing w:val="-1"/>
              </w:rPr>
              <w:t>s</w:t>
            </w:r>
            <w:r w:rsidRPr="007F74CF">
              <w:rPr>
                <w:rFonts w:ascii="Arial" w:hAnsi="Arial" w:cs="Arial"/>
                <w:b/>
              </w:rPr>
              <w:t>u</w:t>
            </w:r>
            <w:r w:rsidRPr="007F74CF">
              <w:rPr>
                <w:rFonts w:ascii="Arial" w:hAnsi="Arial" w:cs="Arial"/>
                <w:b/>
                <w:spacing w:val="2"/>
              </w:rPr>
              <w:t>e</w:t>
            </w:r>
            <w:r w:rsidRPr="007F74CF">
              <w:rPr>
                <w:rFonts w:ascii="Arial" w:hAnsi="Arial" w:cs="Arial"/>
                <w:b/>
              </w:rPr>
              <w:t>s</w:t>
            </w:r>
            <w:r w:rsidRPr="007F74C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74CF">
              <w:rPr>
                <w:rFonts w:ascii="Arial" w:hAnsi="Arial" w:cs="Arial"/>
                <w:b/>
              </w:rPr>
              <w:t>in</w:t>
            </w:r>
            <w:r w:rsidRPr="007F74C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1"/>
              </w:rPr>
              <w:t>t</w:t>
            </w:r>
            <w:r w:rsidRPr="007F74CF">
              <w:rPr>
                <w:rFonts w:ascii="Arial" w:hAnsi="Arial" w:cs="Arial"/>
                <w:b/>
                <w:spacing w:val="2"/>
              </w:rPr>
              <w:t>h</w:t>
            </w:r>
            <w:r w:rsidRPr="007F74CF">
              <w:rPr>
                <w:rFonts w:ascii="Arial" w:hAnsi="Arial" w:cs="Arial"/>
                <w:b/>
              </w:rPr>
              <w:t>is</w:t>
            </w:r>
            <w:r w:rsidRPr="007F74C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74CF">
              <w:rPr>
                <w:rFonts w:ascii="Arial" w:hAnsi="Arial" w:cs="Arial"/>
                <w:b/>
                <w:spacing w:val="2"/>
              </w:rPr>
              <w:t>m</w:t>
            </w:r>
            <w:r w:rsidRPr="007F74CF">
              <w:rPr>
                <w:rFonts w:ascii="Arial" w:hAnsi="Arial" w:cs="Arial"/>
                <w:b/>
                <w:spacing w:val="1"/>
              </w:rPr>
              <w:t>a</w:t>
            </w:r>
            <w:r w:rsidRPr="007F74CF">
              <w:rPr>
                <w:rFonts w:ascii="Arial" w:hAnsi="Arial" w:cs="Arial"/>
                <w:b/>
              </w:rPr>
              <w:t>n</w:t>
            </w:r>
            <w:r w:rsidRPr="007F74CF">
              <w:rPr>
                <w:rFonts w:ascii="Arial" w:hAnsi="Arial" w:cs="Arial"/>
                <w:b/>
                <w:spacing w:val="-1"/>
              </w:rPr>
              <w:t>us</w:t>
            </w:r>
            <w:r w:rsidRPr="007F74CF">
              <w:rPr>
                <w:rFonts w:ascii="Arial" w:hAnsi="Arial" w:cs="Arial"/>
                <w:b/>
              </w:rPr>
              <w:t>c</w:t>
            </w:r>
            <w:r w:rsidRPr="007F74CF">
              <w:rPr>
                <w:rFonts w:ascii="Arial" w:hAnsi="Arial" w:cs="Arial"/>
                <w:b/>
                <w:spacing w:val="1"/>
              </w:rPr>
              <w:t>r</w:t>
            </w:r>
            <w:r w:rsidRPr="007F74CF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75CDA" w14:textId="77777777" w:rsidR="00CE538A" w:rsidRPr="007F74CF" w:rsidRDefault="00606EB9">
            <w:pPr>
              <w:spacing w:before="2" w:line="220" w:lineRule="exact"/>
              <w:ind w:left="102" w:right="273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f</w:t>
            </w:r>
            <w:r w:rsidRPr="007F74CF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es,</w:t>
            </w:r>
            <w:r w:rsidRPr="007F74CF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i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ly</w:t>
            </w:r>
            <w:r w:rsidRPr="007F74C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le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7F74CF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</w:t>
            </w:r>
            <w:r w:rsidRPr="007F74C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ite</w:t>
            </w:r>
            <w:r w:rsidRPr="007F74C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7F74CF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n</w:t>
            </w:r>
            <w:r w:rsidRPr="007F74CF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t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</w:t>
            </w:r>
            <w:r w:rsidRPr="007F74CF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et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ic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l</w:t>
            </w:r>
            <w:r w:rsidRPr="007F74CF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is</w:t>
            </w:r>
            <w:r w:rsidRPr="007F74CF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es</w:t>
            </w:r>
            <w:r w:rsidRPr="007F74CF">
              <w:rPr>
                <w:rFonts w:ascii="Arial" w:hAnsi="Arial" w:cs="Arial"/>
                <w:i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ere</w:t>
            </w:r>
            <w:r w:rsidRPr="007F74CF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in</w:t>
            </w:r>
            <w:r w:rsidRPr="007F74CF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et</w:t>
            </w:r>
            <w:r w:rsidRPr="007F74CF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7F74CF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14:paraId="57A1F814" w14:textId="77777777" w:rsidR="00CE538A" w:rsidRPr="007F74CF" w:rsidRDefault="00CE538A">
            <w:pPr>
              <w:spacing w:before="8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BB6EBC8" w14:textId="77777777" w:rsidR="00CE538A" w:rsidRPr="007F74CF" w:rsidRDefault="00606EB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74CF">
              <w:rPr>
                <w:rFonts w:ascii="Arial" w:hAnsi="Arial" w:cs="Arial"/>
              </w:rPr>
              <w:t>No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053AA" w14:textId="77777777" w:rsidR="00CE538A" w:rsidRPr="007F74CF" w:rsidRDefault="00CE538A">
            <w:pPr>
              <w:rPr>
                <w:rFonts w:ascii="Arial" w:hAnsi="Arial" w:cs="Arial"/>
              </w:rPr>
            </w:pPr>
          </w:p>
        </w:tc>
      </w:tr>
    </w:tbl>
    <w:p w14:paraId="4036AA9A" w14:textId="77777777" w:rsidR="00606EB9" w:rsidRPr="007F74CF" w:rsidRDefault="00606EB9">
      <w:pPr>
        <w:rPr>
          <w:rFonts w:ascii="Arial" w:hAnsi="Arial" w:cs="Arial"/>
        </w:rPr>
      </w:pPr>
    </w:p>
    <w:sectPr w:rsidR="00606EB9" w:rsidRPr="007F74CF">
      <w:pgSz w:w="15840" w:h="12240" w:orient="landscape"/>
      <w:pgMar w:top="1120" w:right="4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3499E"/>
    <w:multiLevelType w:val="multilevel"/>
    <w:tmpl w:val="E1CE37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38322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38A"/>
    <w:rsid w:val="002A3692"/>
    <w:rsid w:val="00606EB9"/>
    <w:rsid w:val="007F74CF"/>
    <w:rsid w:val="009645FC"/>
    <w:rsid w:val="009F5390"/>
    <w:rsid w:val="00A76B9D"/>
    <w:rsid w:val="00CE538A"/>
    <w:rsid w:val="00DB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421D0E07"/>
  <w15:docId w15:val="{47A1D989-E0B1-4A4F-9594-1164D43A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PCBM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2026-01-05T07:04:00Z</dcterms:created>
  <dcterms:modified xsi:type="dcterms:W3CDTF">2026-01-10T08:10:00Z</dcterms:modified>
</cp:coreProperties>
</file>